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857" w:rsidRDefault="00D17857" w:rsidP="009F1C1A">
      <w:pPr>
        <w:spacing w:after="0" w:line="240" w:lineRule="auto"/>
        <w:jc w:val="center"/>
        <w:rPr>
          <w:rFonts w:ascii="Times New Roman" w:eastAsia="Calibri" w:hAnsi="Times New Roman" w:cs="Times New Roman"/>
          <w:b/>
          <w:sz w:val="28"/>
          <w:szCs w:val="28"/>
        </w:rPr>
      </w:pPr>
    </w:p>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8A0B4F">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8A0B4F">
              <w:rPr>
                <w:rFonts w:ascii="Times New Roman" w:eastAsia="Calibri" w:hAnsi="Times New Roman" w:cs="Times New Roman"/>
                <w:b/>
              </w:rPr>
              <w:t xml:space="preserve">6 </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w:t>
      </w:r>
      <w:proofErr w:type="spellStart"/>
      <w:r w:rsidR="00996D45" w:rsidRPr="00212F41">
        <w:rPr>
          <w:b/>
          <w:bCs/>
          <w:iCs/>
          <w:sz w:val="22"/>
          <w:szCs w:val="22"/>
        </w:rPr>
        <w:t>Россети</w:t>
      </w:r>
      <w:proofErr w:type="spellEnd"/>
      <w:r w:rsidR="00996D45" w:rsidRPr="00212F41">
        <w:rPr>
          <w:b/>
          <w:bCs/>
          <w:iCs/>
          <w:sz w:val="22"/>
          <w:szCs w:val="22"/>
        </w:rPr>
        <w:t xml:space="preserve"> Центр» - «Ярэнерго»)</w:t>
      </w:r>
      <w:r w:rsidR="00996D45" w:rsidRPr="00212F41">
        <w:rPr>
          <w:b/>
          <w:bCs/>
          <w:sz w:val="22"/>
          <w:szCs w:val="22"/>
        </w:rPr>
        <w:t xml:space="preserve">, </w:t>
      </w:r>
      <w:r w:rsidR="00996D45" w:rsidRPr="00212F41">
        <w:rPr>
          <w:color w:val="000000"/>
          <w:sz w:val="22"/>
          <w:szCs w:val="22"/>
        </w:rPr>
        <w:t>именуемое в дальнейшем «Покупатель», в лице  начальника управления логистики и материально-технического обеспечения филиала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Центр»-«Ярэнерго»  </w:t>
      </w:r>
      <w:r w:rsidR="00996D45" w:rsidRPr="00212F41">
        <w:rPr>
          <w:b/>
          <w:color w:val="000000"/>
          <w:sz w:val="22"/>
          <w:szCs w:val="22"/>
        </w:rPr>
        <w:t>Клушина Алексея Валерьевича</w:t>
      </w:r>
      <w:r w:rsidR="00996D45" w:rsidRPr="00212F41">
        <w:rPr>
          <w:color w:val="000000"/>
          <w:sz w:val="22"/>
          <w:szCs w:val="22"/>
        </w:rPr>
        <w:t>, действующего на основании Доверенности, выданной ПАО «</w:t>
      </w:r>
      <w:proofErr w:type="spellStart"/>
      <w:r w:rsidR="00996D45" w:rsidRPr="00212F41">
        <w:rPr>
          <w:color w:val="000000"/>
          <w:sz w:val="22"/>
          <w:szCs w:val="22"/>
        </w:rPr>
        <w:t>Россети</w:t>
      </w:r>
      <w:proofErr w:type="spellEnd"/>
      <w:r w:rsidR="00996D45" w:rsidRPr="00212F41">
        <w:rPr>
          <w:color w:val="000000"/>
          <w:sz w:val="22"/>
          <w:szCs w:val="22"/>
        </w:rPr>
        <w:t xml:space="preserve"> Центр», от </w:t>
      </w:r>
      <w:r w:rsidR="008A0B4F">
        <w:rPr>
          <w:color w:val="000000"/>
          <w:sz w:val="22"/>
          <w:szCs w:val="22"/>
          <w:lang w:val="ru-RU"/>
        </w:rPr>
        <w:t>0</w:t>
      </w:r>
      <w:r w:rsidR="00445022">
        <w:rPr>
          <w:color w:val="000000"/>
          <w:sz w:val="22"/>
          <w:szCs w:val="22"/>
          <w:lang w:val="ru-RU"/>
        </w:rPr>
        <w:t>7</w:t>
      </w:r>
      <w:r w:rsidR="008A0B4F">
        <w:rPr>
          <w:color w:val="000000"/>
          <w:sz w:val="22"/>
          <w:szCs w:val="22"/>
          <w:lang w:val="ru-RU"/>
        </w:rPr>
        <w:t>.0</w:t>
      </w:r>
      <w:r w:rsidR="00445022">
        <w:rPr>
          <w:color w:val="000000"/>
          <w:sz w:val="22"/>
          <w:szCs w:val="22"/>
          <w:lang w:val="ru-RU"/>
        </w:rPr>
        <w:t>4</w:t>
      </w:r>
      <w:r w:rsidR="008A0B4F">
        <w:rPr>
          <w:color w:val="000000"/>
          <w:sz w:val="22"/>
          <w:szCs w:val="22"/>
          <w:lang w:val="ru-RU"/>
        </w:rPr>
        <w:t>.202</w:t>
      </w:r>
      <w:r w:rsidR="00445022">
        <w:rPr>
          <w:color w:val="000000"/>
          <w:sz w:val="22"/>
          <w:szCs w:val="22"/>
          <w:lang w:val="ru-RU"/>
        </w:rPr>
        <w:t>6</w:t>
      </w:r>
      <w:r w:rsidR="00996D45" w:rsidRPr="00212F41">
        <w:rPr>
          <w:color w:val="000000"/>
          <w:sz w:val="22"/>
          <w:szCs w:val="22"/>
        </w:rPr>
        <w:t>г. № Д-ЯР/</w:t>
      </w:r>
      <w:r w:rsidR="00445022">
        <w:rPr>
          <w:color w:val="000000"/>
          <w:sz w:val="22"/>
          <w:szCs w:val="22"/>
          <w:lang w:val="ru-RU"/>
        </w:rPr>
        <w:t>20</w:t>
      </w:r>
      <w:r w:rsidR="00996D45" w:rsidRPr="00212F41">
        <w:rPr>
          <w:color w:val="000000"/>
          <w:sz w:val="22"/>
          <w:szCs w:val="22"/>
        </w:rPr>
        <w:t>, с одной стороны и</w:t>
      </w:r>
    </w:p>
    <w:p w:rsidR="00996D45" w:rsidRPr="00445022" w:rsidRDefault="00A003A7" w:rsidP="00996D45">
      <w:pPr>
        <w:spacing w:after="0" w:line="240" w:lineRule="auto"/>
        <w:ind w:firstLine="709"/>
        <w:jc w:val="both"/>
        <w:rPr>
          <w:rFonts w:ascii="Times New Roman" w:eastAsia="Times New Roman" w:hAnsi="Times New Roman" w:cs="Times New Roman"/>
          <w:snapToGrid w:val="0"/>
          <w:color w:val="000000"/>
          <w:lang w:eastAsia="x-none"/>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E083B">
        <w:rPr>
          <w:rFonts w:ascii="Times New Roman" w:hAnsi="Times New Roman"/>
          <w:sz w:val="24"/>
          <w:szCs w:val="24"/>
        </w:rPr>
        <w:t xml:space="preserve"> </w:t>
      </w:r>
      <w:r w:rsidR="000856DC" w:rsidRPr="000856DC">
        <w:rPr>
          <w:rFonts w:ascii="Times New Roman" w:eastAsia="Times New Roman" w:hAnsi="Times New Roman" w:cs="Times New Roman"/>
          <w:lang w:eastAsia="ru-RU"/>
        </w:rPr>
        <w:t>микропроцессорных устройств (МП) релейной защиты и автоматики (РЗА)</w:t>
      </w:r>
      <w:r w:rsidR="000856DC">
        <w:rPr>
          <w:rFonts w:ascii="Times New Roman" w:eastAsia="Times New Roman" w:hAnsi="Times New Roman" w:cs="Times New Roman"/>
          <w:lang w:eastAsia="ru-RU"/>
        </w:rPr>
        <w:t xml:space="preserve"> </w:t>
      </w:r>
      <w:r w:rsidR="00F03CB2" w:rsidRPr="00C232CA">
        <w:rPr>
          <w:rFonts w:ascii="Times New Roman" w:hAnsi="Times New Roman"/>
        </w:rPr>
        <w:t>для нужд ПАО «</w:t>
      </w:r>
      <w:proofErr w:type="spellStart"/>
      <w:r w:rsidR="00F03CB2" w:rsidRPr="00C232CA">
        <w:rPr>
          <w:rFonts w:ascii="Times New Roman" w:hAnsi="Times New Roman"/>
        </w:rPr>
        <w:t>Россети</w:t>
      </w:r>
      <w:proofErr w:type="spellEnd"/>
      <w:r w:rsidR="00F03CB2" w:rsidRPr="00C232CA">
        <w:rPr>
          <w:rFonts w:ascii="Times New Roman" w:hAnsi="Times New Roman"/>
        </w:rPr>
        <w:t xml:space="preserve"> Центр» (филиала «Ярэнерго»),</w:t>
      </w:r>
      <w:r w:rsidRPr="00EE083B">
        <w:rPr>
          <w:rFonts w:ascii="Times New Roman" w:eastAsia="Times New Roman" w:hAnsi="Times New Roman" w:cs="Times New Roman"/>
          <w:snapToGrid w:val="0"/>
          <w:color w:val="000000"/>
          <w:lang w:val="x-none" w:eastAsia="x-none"/>
        </w:rPr>
        <w:t xml:space="preserve">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280F1F">
      <w:pPr>
        <w:pStyle w:val="af5"/>
        <w:tabs>
          <w:tab w:val="left" w:pos="0"/>
        </w:tabs>
        <w:spacing w:after="0"/>
        <w:ind w:left="0" w:firstLine="709"/>
        <w:jc w:val="both"/>
        <w:rPr>
          <w:rFonts w:ascii="Times New Roman" w:hAnsi="Times New Roman" w:cs="Times New Roman"/>
          <w:bCs/>
          <w:sz w:val="22"/>
          <w:szCs w:val="22"/>
        </w:rPr>
      </w:pPr>
      <w:r w:rsidRPr="00212F41">
        <w:rPr>
          <w:rFonts w:ascii="Times New Roman" w:eastAsia="Times New Roman" w:hAnsi="Times New Roman" w:cs="Times New Roman"/>
          <w:sz w:val="22"/>
          <w:szCs w:val="22"/>
        </w:rPr>
        <w:t>1.1.</w:t>
      </w:r>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80F1F">
      <w:pPr>
        <w:pStyle w:val="af5"/>
        <w:tabs>
          <w:tab w:val="left" w:pos="0"/>
        </w:tabs>
        <w:spacing w:after="0"/>
        <w:ind w:left="0" w:firstLine="709"/>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280F1F">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A003A7" w:rsidRPr="00212F41" w:rsidRDefault="00A003A7" w:rsidP="00280F1F">
      <w:pPr>
        <w:widowControl w:val="0"/>
        <w:tabs>
          <w:tab w:val="left" w:pos="0"/>
        </w:tabs>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E47C7C">
        <w:rPr>
          <w:rFonts w:ascii="Times New Roman" w:eastAsia="Times New Roman" w:hAnsi="Times New Roman" w:cs="Times New Roman"/>
          <w:lang w:eastAsia="ru-RU"/>
        </w:rPr>
        <w:t xml:space="preserve"> </w:t>
      </w:r>
      <w:r w:rsidR="000856DC" w:rsidRPr="000856DC">
        <w:rPr>
          <w:rFonts w:ascii="Times New Roman" w:eastAsia="Times New Roman" w:hAnsi="Times New Roman" w:cs="Times New Roman"/>
          <w:lang w:eastAsia="ru-RU"/>
        </w:rPr>
        <w:t>микропроцессорн</w:t>
      </w:r>
      <w:r w:rsidR="000856DC">
        <w:rPr>
          <w:rFonts w:ascii="Times New Roman" w:eastAsia="Times New Roman" w:hAnsi="Times New Roman" w:cs="Times New Roman"/>
          <w:lang w:eastAsia="ru-RU"/>
        </w:rPr>
        <w:t>ые</w:t>
      </w:r>
      <w:r w:rsidR="000856DC" w:rsidRPr="000856DC">
        <w:rPr>
          <w:rFonts w:ascii="Times New Roman" w:eastAsia="Times New Roman" w:hAnsi="Times New Roman" w:cs="Times New Roman"/>
          <w:lang w:eastAsia="ru-RU"/>
        </w:rPr>
        <w:t xml:space="preserve"> устройств</w:t>
      </w:r>
      <w:r w:rsidR="000856DC">
        <w:rPr>
          <w:rFonts w:ascii="Times New Roman" w:eastAsia="Times New Roman" w:hAnsi="Times New Roman" w:cs="Times New Roman"/>
          <w:lang w:eastAsia="ru-RU"/>
        </w:rPr>
        <w:t>а</w:t>
      </w:r>
      <w:r w:rsidR="000856DC" w:rsidRPr="000856DC">
        <w:rPr>
          <w:rFonts w:ascii="Times New Roman" w:eastAsia="Times New Roman" w:hAnsi="Times New Roman" w:cs="Times New Roman"/>
          <w:lang w:eastAsia="ru-RU"/>
        </w:rPr>
        <w:t xml:space="preserve"> (МП) релейной защиты и автоматики (РЗА)</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445022"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по адрес</w:t>
      </w:r>
      <w:r w:rsidR="006A7AFF">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склада:</w:t>
      </w:r>
      <w:r w:rsidR="00445022">
        <w:rPr>
          <w:rFonts w:ascii="Times New Roman" w:eastAsia="Times New Roman" w:hAnsi="Times New Roman" w:cs="Times New Roman"/>
          <w:lang w:eastAsia="ru-RU"/>
        </w:rPr>
        <w:t xml:space="preserve"> </w:t>
      </w:r>
      <w:r w:rsidR="00445022" w:rsidRPr="00445022">
        <w:rPr>
          <w:rFonts w:ascii="Times New Roman" w:eastAsia="Times New Roman" w:hAnsi="Times New Roman" w:cs="Times New Roman"/>
          <w:lang w:eastAsia="ru-RU"/>
        </w:rPr>
        <w:t>150003, г. Ярославль, ул. Северная Подстанция, д.9</w:t>
      </w:r>
    </w:p>
    <w:p w:rsidR="00996D45" w:rsidRPr="00212F41" w:rsidRDefault="00996D45" w:rsidP="002C4D46">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lastRenderedPageBreak/>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w:t>
      </w:r>
      <w:r w:rsidRPr="00212F41">
        <w:rPr>
          <w:rFonts w:ascii="Times New Roman" w:eastAsia="Times New Roman" w:hAnsi="Times New Roman" w:cs="Times New Roman"/>
          <w:lang w:eastAsia="ru-RU"/>
        </w:rPr>
        <w:lastRenderedPageBreak/>
        <w:t>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w:t>
      </w:r>
      <w:r w:rsidRPr="00212F41">
        <w:rPr>
          <w:rFonts w:ascii="Times New Roman" w:eastAsia="Times New Roman" w:hAnsi="Times New Roman" w:cs="Times New Roman"/>
          <w:lang w:eastAsia="ru-RU"/>
        </w:rPr>
        <w:lastRenderedPageBreak/>
        <w:t>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w:t>
      </w:r>
      <w:r w:rsidRPr="00212F41">
        <w:rPr>
          <w:rFonts w:ascii="Times New Roman" w:eastAsia="Times New Roman" w:hAnsi="Times New Roman" w:cs="Times New Roman"/>
          <w:lang w:eastAsia="ru-RU"/>
        </w:rPr>
        <w:lastRenderedPageBreak/>
        <w:t xml:space="preserve">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Pr="00212F41"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695DFF" w:rsidRDefault="00996D45" w:rsidP="00695DFF">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r>
      <w:r w:rsidR="000856DC" w:rsidRPr="000856DC">
        <w:rPr>
          <w:rFonts w:ascii="Times New Roman" w:hAnsi="Times New Roman"/>
        </w:rPr>
        <w:t>Гарантия на поставляемые материалы и оборудование должна распространяться не менее чем на 36 месяцев. Время начала исчисления гарантийного срока – с момента ввода оборудования в эксплуатацию.</w:t>
      </w:r>
      <w:r w:rsidR="00695DFF" w:rsidRPr="00695DFF">
        <w:rPr>
          <w:rFonts w:ascii="Times New Roman" w:eastAsia="Times New Roman" w:hAnsi="Times New Roman" w:cs="Times New Roman"/>
          <w:lang w:eastAsia="ru-RU"/>
        </w:rPr>
        <w:t xml:space="preserve">  </w:t>
      </w:r>
    </w:p>
    <w:p w:rsidR="00996D45" w:rsidRPr="00212F41" w:rsidRDefault="00996D45" w:rsidP="00C071C6">
      <w:pPr>
        <w:tabs>
          <w:tab w:val="left" w:pos="1134"/>
        </w:tabs>
        <w:spacing w:after="0" w:line="240" w:lineRule="auto"/>
        <w:ind w:firstLine="709"/>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1A44CC" w:rsidRPr="00212F41" w:rsidRDefault="001A44CC" w:rsidP="00996D45">
      <w:pPr>
        <w:spacing w:after="0" w:line="240" w:lineRule="auto"/>
        <w:jc w:val="both"/>
        <w:rPr>
          <w:rFonts w:ascii="Times New Roman" w:eastAsia="Times New Roman" w:hAnsi="Times New Roman" w:cs="Times New Roman"/>
          <w:lang w:eastAsia="ru-RU"/>
        </w:rPr>
      </w:pP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7.1. Оплата товара Поставщику будет производиться денежными средствами в рублях платежными поручениями.</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безналичным расчетом</w:t>
      </w:r>
      <w:r w:rsidR="005349C5" w:rsidRPr="005349C5">
        <w:rPr>
          <w:rFonts w:ascii="Times New Roman" w:eastAsia="Times New Roman" w:hAnsi="Times New Roman" w:cs="Times New Roman"/>
        </w:rPr>
        <w:t xml:space="preserve">, в течение 7 (семи) рабочих дней </w:t>
      </w:r>
      <w:r w:rsidRPr="00212F41">
        <w:rPr>
          <w:rFonts w:ascii="Times New Roman" w:eastAsia="Times New Roman" w:hAnsi="Times New Roman" w:cs="Times New Roman"/>
        </w:rPr>
        <w:t>с момента подписания</w:t>
      </w:r>
      <w:r w:rsidRPr="00212F41">
        <w:rPr>
          <w:rFonts w:ascii="Times New Roman" w:eastAsia="Calibri" w:hAnsi="Times New Roman" w:cs="Times New Roman"/>
        </w:rPr>
        <w:t xml:space="preserve"> Сторонами УПД</w:t>
      </w:r>
      <w:r w:rsidRPr="00212F41">
        <w:rPr>
          <w:rFonts w:ascii="Times New Roman" w:eastAsia="Times New Roman" w:hAnsi="Times New Roman" w:cs="Times New Roman"/>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2F41" w:rsidRDefault="00996D45" w:rsidP="00996D45">
      <w:pPr>
        <w:spacing w:after="0" w:line="240" w:lineRule="auto"/>
        <w:ind w:firstLine="539"/>
        <w:jc w:val="both"/>
        <w:rPr>
          <w:rFonts w:ascii="Times New Roman" w:eastAsia="Times New Roman" w:hAnsi="Times New Roman" w:cs="Times New Roman"/>
          <w:lang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.2.1. </w:t>
      </w:r>
      <w:r w:rsidRPr="00212F41">
        <w:rPr>
          <w:rFonts w:ascii="Times New Roman" w:eastAsia="Times New Roman" w:hAnsi="Times New Roman" w:cs="Times New Roman"/>
          <w:lang w:eastAsia="x-none"/>
        </w:rPr>
        <w:t>Универсальный передаточный документ (УПД)</w:t>
      </w:r>
      <w:r w:rsidRPr="00212F41">
        <w:rPr>
          <w:rFonts w:ascii="Times New Roman" w:eastAsia="Times New Roman" w:hAnsi="Times New Roman" w:cs="Times New Roman"/>
          <w:lang w:val="x-none" w:eastAsia="x-none"/>
        </w:rPr>
        <w:t xml:space="preserve">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предоставляются однократно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При подписании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.2.2. </w:t>
      </w:r>
      <w:r w:rsidRPr="00212F41">
        <w:rPr>
          <w:rFonts w:ascii="Times New Roman" w:eastAsia="Times New Roman" w:hAnsi="Times New Roman" w:cs="Times New Roman"/>
          <w:lang w:eastAsia="x-none"/>
        </w:rPr>
        <w:t xml:space="preserve"> УПД</w:t>
      </w:r>
      <w:r w:rsidRPr="00212F41">
        <w:rPr>
          <w:rFonts w:ascii="Times New Roman" w:eastAsia="Times New Roman" w:hAnsi="Times New Roman" w:cs="Times New Roman"/>
          <w:lang w:val="x-none" w:eastAsia="x-none"/>
        </w:rPr>
        <w:t xml:space="preserve">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.2.3.</w:t>
      </w: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2F41" w:rsidRDefault="00996D45" w:rsidP="00996D45">
      <w:pPr>
        <w:spacing w:after="0" w:line="240" w:lineRule="auto"/>
        <w:ind w:firstLine="539"/>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При доставке ТМЦ специализированными перевозчиками (в том числе ООО «ДЛ-Транс», </w:t>
      </w:r>
      <w:r w:rsidR="000856DC">
        <w:rPr>
          <w:rFonts w:ascii="Times New Roman" w:eastAsia="Times New Roman" w:hAnsi="Times New Roman" w:cs="Times New Roman"/>
          <w:lang w:eastAsia="x-none"/>
        </w:rPr>
        <w:t>АО</w:t>
      </w:r>
      <w:r w:rsidRPr="00212F41">
        <w:rPr>
          <w:rFonts w:ascii="Times New Roman" w:eastAsia="Times New Roman" w:hAnsi="Times New Roman" w:cs="Times New Roman"/>
          <w:lang w:val="x-none" w:eastAsia="x-none"/>
        </w:rPr>
        <w:t xml:space="preserve"> «Почта России</w:t>
      </w:r>
      <w:r w:rsidRPr="00212F41">
        <w:rPr>
          <w:rFonts w:ascii="Times New Roman" w:eastAsia="Times New Roman" w:hAnsi="Times New Roman" w:cs="Times New Roman"/>
          <w:lang w:eastAsia="x-none"/>
        </w:rPr>
        <w:t>», ООО «ПЭК»</w:t>
      </w:r>
      <w:r w:rsidR="00212F41" w:rsidRPr="00212F41">
        <w:rPr>
          <w:rFonts w:ascii="Times New Roman" w:eastAsia="Times New Roman" w:hAnsi="Times New Roman" w:cs="Times New Roman"/>
          <w:lang w:eastAsia="x-none"/>
        </w:rPr>
        <w:t>, ООО «Деловые линии»</w:t>
      </w:r>
      <w:r w:rsidRPr="00212F41">
        <w:rPr>
          <w:rFonts w:ascii="Times New Roman" w:eastAsia="Times New Roman" w:hAnsi="Times New Roman" w:cs="Times New Roman"/>
          <w:lang w:val="x-none" w:eastAsia="x-none"/>
        </w:rPr>
        <w:t xml:space="preserve"> и др.) сопроводительные документы, предоставляемые специализированными перевозчиками - 1 (один) подлинный экземпляр.</w:t>
      </w:r>
    </w:p>
    <w:p w:rsidR="00996D45" w:rsidRPr="00212F41"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2F41">
        <w:rPr>
          <w:rFonts w:ascii="Times New Roman" w:eastAsia="Times New Roman" w:hAnsi="Times New Roman" w:cs="Times New Roman"/>
          <w:color w:val="000000"/>
          <w:lang w:eastAsia="x-none"/>
        </w:rPr>
        <w:t>7</w:t>
      </w:r>
      <w:r w:rsidRPr="00212F41">
        <w:rPr>
          <w:rFonts w:ascii="Times New Roman" w:eastAsia="Times New Roman" w:hAnsi="Times New Roman" w:cs="Times New Roman"/>
          <w:color w:val="000000"/>
          <w:lang w:val="x-none" w:eastAsia="x-none"/>
        </w:rPr>
        <w:t>.2.</w:t>
      </w:r>
      <w:r w:rsidRPr="00212F41">
        <w:rPr>
          <w:rFonts w:ascii="Times New Roman" w:eastAsia="Times New Roman" w:hAnsi="Times New Roman" w:cs="Times New Roman"/>
          <w:color w:val="000000"/>
          <w:lang w:eastAsia="x-none"/>
        </w:rPr>
        <w:t>4</w:t>
      </w:r>
      <w:r w:rsidRPr="00212F41">
        <w:rPr>
          <w:rFonts w:ascii="Times New Roman" w:eastAsia="Times New Roman" w:hAnsi="Times New Roman" w:cs="Times New Roman"/>
          <w:color w:val="000000"/>
          <w:lang w:val="x-none" w:eastAsia="x-none"/>
        </w:rPr>
        <w:t>. документов, предусмотренных п.4.12 Договора.</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.3. Предъявляемый Покупателю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lastRenderedPageBreak/>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rsidRPr="00212F41">
        <w:rPr>
          <w:rFonts w:ascii="Times New Roman" w:eastAsia="Times New Roman" w:hAnsi="Times New Roman" w:cs="Times New Roman"/>
          <w:lang w:eastAsia="ru-RU"/>
        </w:rPr>
        <w:lastRenderedPageBreak/>
        <w:t>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lastRenderedPageBreak/>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Pr="00212F41"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lastRenderedPageBreak/>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w:t>
      </w:r>
      <w:r w:rsidRPr="00212F41">
        <w:rPr>
          <w:rFonts w:ascii="Times New Roman" w:eastAsia="Calibri" w:hAnsi="Times New Roman" w:cs="Times New Roman"/>
        </w:rPr>
        <w:lastRenderedPageBreak/>
        <w:t>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Pr="00212F41"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lastRenderedPageBreak/>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Pr="00212F41"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Pr="00212F41"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0856DC" w:rsidRPr="00212F41" w:rsidRDefault="000856DC" w:rsidP="009F1C1A">
      <w:pPr>
        <w:spacing w:after="0" w:line="240" w:lineRule="auto"/>
        <w:rPr>
          <w:rFonts w:ascii="Times New Roman" w:eastAsia="Times New Roman" w:hAnsi="Times New Roman" w:cs="Times New Roman"/>
          <w:lang w:eastAsia="ru-RU"/>
        </w:rPr>
      </w:pPr>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0856DC">
        <w:rPr>
          <w:rFonts w:ascii="Times New Roman" w:eastAsia="Times New Roman" w:hAnsi="Times New Roman" w:cs="Times New Roman"/>
          <w:b/>
          <w:iCs/>
          <w:lang w:eastAsia="x-none"/>
        </w:rPr>
        <w:t>Поставщик</w:t>
      </w:r>
      <w:r w:rsidRPr="00212F41">
        <w:rPr>
          <w:rFonts w:ascii="Times New Roman" w:eastAsia="Times New Roman" w:hAnsi="Times New Roman" w:cs="Times New Roman"/>
          <w:iCs/>
          <w:lang w:eastAsia="x-none"/>
        </w:rPr>
        <w:t>:</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8A0B4F">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xml:space="preserve">» </w:t>
            </w:r>
            <w:r w:rsidRPr="00445022">
              <w:rPr>
                <w:rFonts w:ascii="Times New Roman" w:eastAsia="Times New Roman" w:hAnsi="Times New Roman" w:cs="Times New Roman"/>
                <w:bCs/>
                <w:color w:val="000000"/>
                <w:lang w:eastAsia="ru-RU"/>
              </w:rPr>
              <w:t>_____________</w:t>
            </w:r>
            <w:r w:rsidRPr="00212F41">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 xml:space="preserve">М.П.   </w:t>
            </w:r>
            <w:r w:rsidRPr="00445022">
              <w:rPr>
                <w:rFonts w:ascii="Times New Roman" w:eastAsia="Times New Roman" w:hAnsi="Times New Roman" w:cs="Times New Roman"/>
                <w:b/>
                <w:bCs/>
                <w:color w:val="000000"/>
                <w:lang w:eastAsia="ru-RU"/>
              </w:rPr>
              <w:t>«</w:t>
            </w:r>
            <w:r w:rsidRPr="00445022">
              <w:rPr>
                <w:rFonts w:ascii="Times New Roman" w:eastAsia="Times New Roman" w:hAnsi="Times New Roman" w:cs="Times New Roman"/>
                <w:bCs/>
                <w:color w:val="000000"/>
                <w:lang w:eastAsia="ru-RU"/>
              </w:rPr>
              <w:t>_____</w:t>
            </w:r>
            <w:r w:rsidRPr="00445022">
              <w:rPr>
                <w:rFonts w:ascii="Times New Roman" w:eastAsia="Times New Roman" w:hAnsi="Times New Roman" w:cs="Times New Roman"/>
                <w:b/>
                <w:bCs/>
                <w:color w:val="000000"/>
                <w:lang w:eastAsia="ru-RU"/>
              </w:rPr>
              <w:t>»</w:t>
            </w:r>
            <w:r w:rsidRPr="00212F41">
              <w:rPr>
                <w:rFonts w:ascii="Times New Roman" w:eastAsia="Times New Roman" w:hAnsi="Times New Roman" w:cs="Times New Roman"/>
                <w:b/>
                <w:bCs/>
                <w:color w:val="000000"/>
                <w:lang w:eastAsia="ru-RU"/>
              </w:rPr>
              <w:t xml:space="preserve"> _____________202</w:t>
            </w:r>
            <w:r w:rsidR="008A0B4F">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lastRenderedPageBreak/>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F03CB2">
        <w:rPr>
          <w:rFonts w:ascii="Times New Roman" w:eastAsia="Times New Roman" w:hAnsi="Times New Roman" w:cs="Times New Roman"/>
          <w:lang w:eastAsia="ru-RU"/>
        </w:rPr>
        <w:t>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445022">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w:t>
      </w:r>
      <w:r w:rsidR="008A0B4F">
        <w:rPr>
          <w:rFonts w:ascii="Times New Roman" w:eastAsia="Times New Roman" w:hAnsi="Times New Roman" w:cs="Times New Roman"/>
          <w:lang w:eastAsia="ru-RU"/>
        </w:rPr>
        <w:t>6</w:t>
      </w:r>
      <w:r w:rsidRPr="00AC7180">
        <w:rPr>
          <w:rFonts w:ascii="Times New Roman" w:eastAsia="Times New Roman" w:hAnsi="Times New Roman" w:cs="Times New Roman"/>
          <w:lang w:eastAsia="ru-RU"/>
        </w:rPr>
        <w:t>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w:t>
      </w:r>
      <w:r w:rsidR="00280F1F">
        <w:rPr>
          <w:rFonts w:ascii="Times New Roman" w:eastAsia="Times New Roman" w:hAnsi="Times New Roman" w:cs="Times New Roman"/>
          <w:b/>
          <w:bCs/>
          <w:lang w:eastAsia="ru-RU"/>
        </w:rPr>
        <w:t>«</w:t>
      </w:r>
      <w:r w:rsidRPr="00AC7180">
        <w:rPr>
          <w:rFonts w:ascii="Times New Roman" w:eastAsia="Times New Roman" w:hAnsi="Times New Roman" w:cs="Times New Roman"/>
          <w:b/>
          <w:bCs/>
          <w:lang w:eastAsia="ru-RU"/>
        </w:rPr>
        <w:t>______</w:t>
      </w:r>
      <w:r w:rsidR="00280F1F">
        <w:rPr>
          <w:rFonts w:ascii="Times New Roman" w:eastAsia="Times New Roman" w:hAnsi="Times New Roman" w:cs="Times New Roman"/>
          <w:b/>
          <w:bCs/>
          <w:lang w:eastAsia="ru-RU"/>
        </w:rPr>
        <w:t>»</w:t>
      </w:r>
      <w:r w:rsidRPr="00AC7180">
        <w:rPr>
          <w:rFonts w:ascii="Times New Roman" w:eastAsia="Times New Roman" w:hAnsi="Times New Roman" w:cs="Times New Roman"/>
          <w:b/>
          <w:bCs/>
          <w:lang w:eastAsia="ru-RU"/>
        </w:rPr>
        <w:t xml:space="preserve">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8A0B4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445022">
      <w:pPr>
        <w:spacing w:after="0" w:line="240" w:lineRule="auto"/>
        <w:jc w:val="right"/>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w:t>
      </w:r>
      <w:r w:rsidR="00445022">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w:t>
      </w:r>
      <w:r w:rsidR="00445022">
        <w:rPr>
          <w:rFonts w:ascii="Times New Roman" w:eastAsia="Times New Roman" w:hAnsi="Times New Roman" w:cs="Times New Roman"/>
          <w:b/>
          <w:lang w:eastAsia="ru-RU"/>
        </w:rPr>
        <w:t>26</w:t>
      </w:r>
      <w:r w:rsidRPr="00AC7180">
        <w:rPr>
          <w:rFonts w:ascii="Times New Roman" w:eastAsia="Times New Roman" w:hAnsi="Times New Roman" w:cs="Times New Roman"/>
          <w:b/>
          <w:lang w:eastAsia="ru-RU"/>
        </w:rPr>
        <w:t>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p w:rsidR="00445022" w:rsidRDefault="00445022" w:rsidP="00952FEA">
      <w:pPr>
        <w:spacing w:after="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ПОСТАВЩИК:</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w:t>
      </w:r>
    </w:p>
    <w:p w:rsidR="00445022" w:rsidRDefault="00445022"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ИНН/КПП:  </w:t>
      </w:r>
    </w:p>
    <w:p w:rsidR="00445022" w:rsidRPr="00AC7180" w:rsidRDefault="00445022" w:rsidP="00445022">
      <w:pPr>
        <w:spacing w:after="0" w:line="240" w:lineRule="auto"/>
        <w:jc w:val="both"/>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Протокол конкурентной процедуры №       дата</w:t>
      </w:r>
    </w:p>
    <w:p w:rsidR="00445022" w:rsidRPr="00AC7180" w:rsidRDefault="00445022" w:rsidP="00952FEA">
      <w:pPr>
        <w:spacing w:after="0" w:line="240" w:lineRule="auto"/>
        <w:rPr>
          <w:rFonts w:ascii="Times New Roman" w:eastAsia="Times New Roman" w:hAnsi="Times New Roman" w:cs="Times New Roman"/>
          <w:lang w:eastAsia="ru-RU"/>
        </w:rPr>
      </w:pP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lastRenderedPageBreak/>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C071C6">
              <w:rPr>
                <w:rFonts w:ascii="Times New Roman" w:eastAsia="Times New Roman" w:hAnsi="Times New Roman" w:cs="Times New Roman"/>
                <w:b/>
                <w:bCs/>
                <w:color w:val="000000"/>
                <w:lang w:eastAsia="ru-RU"/>
              </w:rPr>
              <w:t>«_____» _____________</w:t>
            </w:r>
            <w:r w:rsidRPr="006851CC">
              <w:rPr>
                <w:rFonts w:ascii="Times New Roman" w:eastAsia="Times New Roman" w:hAnsi="Times New Roman" w:cs="Times New Roman"/>
                <w:b/>
                <w:bCs/>
                <w:color w:val="000000"/>
                <w:lang w:eastAsia="ru-RU"/>
              </w:rPr>
              <w:t>202</w:t>
            </w:r>
            <w:r w:rsidR="008A0B4F">
              <w:rPr>
                <w:rFonts w:ascii="Times New Roman" w:eastAsia="Times New Roman" w:hAnsi="Times New Roman" w:cs="Times New Roman"/>
                <w:b/>
                <w:bCs/>
                <w:color w:val="000000"/>
                <w:lang w:eastAsia="ru-RU"/>
              </w:rPr>
              <w:t>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280F1F" w:rsidRDefault="00777709" w:rsidP="00223AB4">
      <w:pPr>
        <w:spacing w:after="0" w:line="240" w:lineRule="auto"/>
        <w:jc w:val="right"/>
        <w:rPr>
          <w:rFonts w:ascii="Times New Roman" w:hAnsi="Times New Roman" w:cs="Times New Roman"/>
        </w:rPr>
      </w:pPr>
      <w:r w:rsidRPr="00280F1F">
        <w:rPr>
          <w:rFonts w:ascii="Times New Roman" w:hAnsi="Times New Roman" w:cs="Times New Roman"/>
        </w:rPr>
        <w:t xml:space="preserve">Приложение </w:t>
      </w:r>
      <w:r w:rsidR="00B36E88" w:rsidRPr="00280F1F">
        <w:rPr>
          <w:rFonts w:ascii="Times New Roman" w:hAnsi="Times New Roman" w:cs="Times New Roman"/>
        </w:rPr>
        <w:t xml:space="preserve">№ </w:t>
      </w:r>
      <w:r w:rsidRPr="00280F1F">
        <w:rPr>
          <w:rFonts w:ascii="Times New Roman" w:hAnsi="Times New Roman" w:cs="Times New Roman"/>
        </w:rPr>
        <w:t xml:space="preserve">4 </w:t>
      </w:r>
    </w:p>
    <w:p w:rsidR="00C659B6" w:rsidRPr="00280F1F" w:rsidRDefault="00777709" w:rsidP="00223AB4">
      <w:pPr>
        <w:spacing w:after="0" w:line="240" w:lineRule="auto"/>
        <w:jc w:val="right"/>
        <w:rPr>
          <w:rFonts w:ascii="Times New Roman" w:hAnsi="Times New Roman" w:cs="Times New Roman"/>
        </w:rPr>
      </w:pPr>
      <w:r w:rsidRPr="00280F1F">
        <w:rPr>
          <w:rFonts w:ascii="Times New Roman" w:hAnsi="Times New Roman" w:cs="Times New Roman"/>
        </w:rPr>
        <w:t>к Договору поставки</w:t>
      </w:r>
      <w:r w:rsidR="008C74DD" w:rsidRPr="00280F1F">
        <w:rPr>
          <w:rFonts w:ascii="Times New Roman" w:hAnsi="Times New Roman" w:cs="Times New Roman"/>
        </w:rPr>
        <w:t xml:space="preserve"> </w:t>
      </w:r>
    </w:p>
    <w:p w:rsidR="00223AB4" w:rsidRPr="00280F1F" w:rsidRDefault="008C74DD" w:rsidP="00223AB4">
      <w:pPr>
        <w:spacing w:after="0" w:line="240" w:lineRule="auto"/>
        <w:jc w:val="right"/>
        <w:rPr>
          <w:rFonts w:ascii="Times New Roman" w:hAnsi="Times New Roman" w:cs="Times New Roman"/>
        </w:rPr>
      </w:pPr>
      <w:r w:rsidRPr="00280F1F">
        <w:rPr>
          <w:rFonts w:ascii="Times New Roman" w:hAnsi="Times New Roman" w:cs="Times New Roman"/>
        </w:rPr>
        <w:t xml:space="preserve">№ </w:t>
      </w:r>
      <w:r w:rsidR="00BD615D" w:rsidRPr="00280F1F">
        <w:rPr>
          <w:rFonts w:ascii="Times New Roman" w:hAnsi="Times New Roman" w:cs="Times New Roman"/>
        </w:rPr>
        <w:t>___</w:t>
      </w:r>
      <w:r w:rsidR="00006531" w:rsidRPr="00280F1F">
        <w:rPr>
          <w:rFonts w:ascii="Times New Roman" w:hAnsi="Times New Roman" w:cs="Times New Roman"/>
        </w:rPr>
        <w:t>от «__</w:t>
      </w:r>
      <w:proofErr w:type="gramStart"/>
      <w:r w:rsidR="00006531" w:rsidRPr="00280F1F">
        <w:rPr>
          <w:rFonts w:ascii="Times New Roman" w:hAnsi="Times New Roman" w:cs="Times New Roman"/>
        </w:rPr>
        <w:t>_»_</w:t>
      </w:r>
      <w:proofErr w:type="gramEnd"/>
      <w:r w:rsidR="00006531" w:rsidRPr="00280F1F">
        <w:rPr>
          <w:rFonts w:ascii="Times New Roman" w:hAnsi="Times New Roman" w:cs="Times New Roman"/>
        </w:rPr>
        <w:t>_______ 20</w:t>
      </w:r>
      <w:r w:rsidR="00280F1F">
        <w:rPr>
          <w:rFonts w:ascii="Times New Roman" w:hAnsi="Times New Roman" w:cs="Times New Roman"/>
        </w:rPr>
        <w:t>26</w:t>
      </w:r>
      <w:r w:rsidR="00223AB4" w:rsidRPr="00280F1F">
        <w:rPr>
          <w:rFonts w:ascii="Times New Roman" w:hAnsi="Times New Roman" w:cs="Times New Roman"/>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Воинова, д.12</w:t>
      </w:r>
    </w:p>
    <w:p w:rsid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445022" w:rsidRDefault="00445022" w:rsidP="00223AB4">
      <w:pPr>
        <w:spacing w:after="0" w:line="240" w:lineRule="auto"/>
        <w:ind w:left="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ПОСТАВЩИК:</w:t>
      </w:r>
    </w:p>
    <w:p w:rsidR="00445022"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Место нахождения юридического лица:</w:t>
      </w:r>
    </w:p>
    <w:p w:rsidR="00445022" w:rsidRPr="00FB2978" w:rsidRDefault="00445022" w:rsidP="00223AB4">
      <w:pPr>
        <w:spacing w:after="0" w:line="240" w:lineRule="auto"/>
        <w:ind w:left="567"/>
        <w:jc w:val="both"/>
        <w:rPr>
          <w:rFonts w:ascii="Times New Roman" w:eastAsia="Times New Roman" w:hAnsi="Times New Roman" w:cs="Times New Roman"/>
          <w:lang w:eastAsia="ru-RU"/>
        </w:rPr>
      </w:pPr>
      <w:r w:rsidRPr="00BD615D">
        <w:rPr>
          <w:rFonts w:ascii="Times New Roman" w:eastAsia="Times New Roman" w:hAnsi="Times New Roman" w:cs="Times New Roman"/>
          <w:sz w:val="24"/>
          <w:szCs w:val="24"/>
          <w:lang w:eastAsia="ru-RU"/>
        </w:rPr>
        <w:t>ИНН/КПП:</w:t>
      </w:r>
    </w:p>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BD615D" w:rsidP="00445022">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8A0B4F">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280F1F">
      <w:pPr>
        <w:tabs>
          <w:tab w:val="left" w:pos="709"/>
          <w:tab w:val="left" w:pos="2856"/>
        </w:tabs>
        <w:suppressAutoHyphens/>
        <w:spacing w:after="0" w:line="240" w:lineRule="auto"/>
        <w:ind w:left="10314"/>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280F1F">
      <w:pPr>
        <w:tabs>
          <w:tab w:val="left" w:pos="709"/>
          <w:tab w:val="left" w:pos="2856"/>
        </w:tabs>
        <w:suppressAutoHyphens/>
        <w:spacing w:after="0" w:line="240" w:lineRule="auto"/>
        <w:ind w:left="1031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280F1F">
      <w:pPr>
        <w:tabs>
          <w:tab w:val="left" w:pos="709"/>
          <w:tab w:val="left" w:pos="2856"/>
        </w:tabs>
        <w:suppressAutoHyphens/>
        <w:spacing w:after="0" w:line="240" w:lineRule="auto"/>
        <w:ind w:left="1031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280F1F">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280F1F">
        <w:rPr>
          <w:rFonts w:ascii="Times New Roman" w:hAnsi="Times New Roman" w:cs="Times New Roman"/>
          <w:sz w:val="24"/>
          <w:szCs w:val="24"/>
        </w:rPr>
        <w:t>26</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0856DC" w:rsidRPr="005E14B0" w:rsidRDefault="000856DC" w:rsidP="000856DC">
      <w:pPr>
        <w:keepNext/>
        <w:tabs>
          <w:tab w:val="left" w:pos="708"/>
        </w:tabs>
        <w:spacing w:after="0" w:line="240" w:lineRule="auto"/>
        <w:outlineLvl w:val="0"/>
        <w:rPr>
          <w:rFonts w:ascii="Times New Roman" w:eastAsia="Times New Roman" w:hAnsi="Times New Roman" w:cs="Times New Roman"/>
          <w:b/>
          <w:bCs/>
          <w:lang w:eastAsia="ru-RU"/>
        </w:rPr>
      </w:pPr>
      <w:r w:rsidRPr="005E14B0">
        <w:rPr>
          <w:rFonts w:ascii="Times New Roman" w:eastAsia="Times New Roman" w:hAnsi="Times New Roman" w:cs="Times New Roman"/>
          <w:b/>
          <w:bCs/>
          <w:lang w:eastAsia="ru-RU"/>
        </w:rPr>
        <w:t>Формат предоставления информации утверждаем:</w:t>
      </w:r>
    </w:p>
    <w:p w:rsidR="000856DC" w:rsidRPr="005E14B0" w:rsidRDefault="000856DC" w:rsidP="000856DC">
      <w:pPr>
        <w:spacing w:after="0" w:line="240" w:lineRule="auto"/>
        <w:rPr>
          <w:rFonts w:ascii="Times New Roman" w:eastAsia="Times New Roman" w:hAnsi="Times New Roman" w:cs="Times New Roman"/>
          <w:lang w:eastAsia="ru-RU"/>
        </w:rPr>
      </w:pPr>
    </w:p>
    <w:tbl>
      <w:tblPr>
        <w:tblW w:w="14800" w:type="dxa"/>
        <w:jc w:val="center"/>
        <w:tblLook w:val="01E0" w:firstRow="1" w:lastRow="1" w:firstColumn="1" w:lastColumn="1" w:noHBand="0" w:noVBand="0"/>
      </w:tblPr>
      <w:tblGrid>
        <w:gridCol w:w="590"/>
        <w:gridCol w:w="218"/>
        <w:gridCol w:w="447"/>
        <w:gridCol w:w="1287"/>
        <w:gridCol w:w="782"/>
        <w:gridCol w:w="1118"/>
        <w:gridCol w:w="1003"/>
        <w:gridCol w:w="217"/>
        <w:gridCol w:w="377"/>
        <w:gridCol w:w="590"/>
        <w:gridCol w:w="665"/>
        <w:gridCol w:w="1114"/>
        <w:gridCol w:w="913"/>
        <w:gridCol w:w="510"/>
        <w:gridCol w:w="721"/>
        <w:gridCol w:w="1266"/>
        <w:gridCol w:w="1014"/>
        <w:gridCol w:w="1729"/>
        <w:gridCol w:w="226"/>
        <w:gridCol w:w="13"/>
      </w:tblGrid>
      <w:tr w:rsidR="000856DC" w:rsidRPr="005E14B0" w:rsidTr="000856DC">
        <w:trPr>
          <w:gridBefore w:val="2"/>
          <w:gridAfter w:val="6"/>
          <w:wBefore w:w="806" w:type="dxa"/>
          <w:wAfter w:w="5007" w:type="dxa"/>
          <w:trHeight w:val="663"/>
          <w:jc w:val="center"/>
        </w:trPr>
        <w:tc>
          <w:tcPr>
            <w:tcW w:w="4622" w:type="dxa"/>
            <w:gridSpan w:val="5"/>
            <w:vAlign w:val="center"/>
          </w:tcPr>
          <w:p w:rsidR="000856DC" w:rsidRPr="005E14B0" w:rsidRDefault="000856DC" w:rsidP="000856DC">
            <w:pPr>
              <w:spacing w:after="0" w:line="240" w:lineRule="auto"/>
              <w:jc w:val="center"/>
              <w:rPr>
                <w:rFonts w:ascii="Times New Roman" w:eastAsia="Times New Roman" w:hAnsi="Times New Roman" w:cs="Times New Roman"/>
                <w:b/>
                <w:lang w:eastAsia="ru-RU"/>
              </w:rPr>
            </w:pPr>
            <w:r w:rsidRPr="005E14B0">
              <w:rPr>
                <w:rFonts w:ascii="Times New Roman" w:eastAsia="Times New Roman" w:hAnsi="Times New Roman" w:cs="Times New Roman"/>
                <w:b/>
                <w:lang w:eastAsia="ru-RU"/>
              </w:rPr>
              <w:t>ПОКУПАТЕЛЬ:</w:t>
            </w:r>
          </w:p>
          <w:p w:rsidR="000856DC" w:rsidRPr="005E14B0" w:rsidRDefault="000856DC" w:rsidP="000856DC">
            <w:pPr>
              <w:spacing w:after="0" w:line="240" w:lineRule="auto"/>
              <w:jc w:val="center"/>
              <w:rPr>
                <w:rFonts w:ascii="Times New Roman" w:eastAsia="Times New Roman" w:hAnsi="Times New Roman" w:cs="Times New Roman"/>
                <w:iCs/>
                <w:lang w:eastAsia="ru-RU"/>
              </w:rPr>
            </w:pPr>
            <w:r w:rsidRPr="005E14B0">
              <w:rPr>
                <w:rFonts w:ascii="Times New Roman" w:eastAsia="Times New Roman" w:hAnsi="Times New Roman" w:cs="Times New Roman"/>
                <w:iCs/>
                <w:lang w:eastAsia="ru-RU"/>
              </w:rPr>
              <w:t>ПАО «</w:t>
            </w:r>
            <w:proofErr w:type="spellStart"/>
            <w:r w:rsidRPr="005E14B0">
              <w:rPr>
                <w:rFonts w:ascii="Times New Roman" w:eastAsia="Times New Roman" w:hAnsi="Times New Roman" w:cs="Times New Roman"/>
                <w:iCs/>
                <w:lang w:eastAsia="ru-RU"/>
              </w:rPr>
              <w:t>Россети</w:t>
            </w:r>
            <w:proofErr w:type="spellEnd"/>
            <w:r w:rsidRPr="005E14B0">
              <w:rPr>
                <w:rFonts w:ascii="Times New Roman" w:eastAsia="Times New Roman" w:hAnsi="Times New Roman" w:cs="Times New Roman"/>
                <w:iCs/>
                <w:lang w:eastAsia="ru-RU"/>
              </w:rPr>
              <w:t xml:space="preserve"> Центр»</w:t>
            </w:r>
          </w:p>
          <w:p w:rsidR="000856DC" w:rsidRPr="005E14B0" w:rsidRDefault="000856DC" w:rsidP="000856DC">
            <w:pPr>
              <w:spacing w:after="0" w:line="240" w:lineRule="auto"/>
              <w:jc w:val="center"/>
              <w:rPr>
                <w:rFonts w:ascii="Times New Roman" w:eastAsia="Times New Roman" w:hAnsi="Times New Roman" w:cs="Times New Roman"/>
                <w:bCs/>
                <w:color w:val="000000"/>
                <w:lang w:eastAsia="ru-RU"/>
              </w:rPr>
            </w:pPr>
            <w:r w:rsidRPr="005E14B0">
              <w:rPr>
                <w:rFonts w:ascii="Times New Roman" w:eastAsia="Times New Roman" w:hAnsi="Times New Roman" w:cs="Times New Roman"/>
                <w:bCs/>
                <w:color w:val="000000"/>
                <w:lang w:eastAsia="ru-RU"/>
              </w:rPr>
              <w:t xml:space="preserve">Начальник управления логистики и </w:t>
            </w:r>
          </w:p>
          <w:p w:rsidR="000856DC" w:rsidRPr="005E14B0" w:rsidRDefault="000856DC" w:rsidP="000856DC">
            <w:pPr>
              <w:spacing w:after="0" w:line="240" w:lineRule="auto"/>
              <w:jc w:val="center"/>
              <w:rPr>
                <w:rFonts w:ascii="Times New Roman" w:eastAsia="Times New Roman" w:hAnsi="Times New Roman" w:cs="Times New Roman"/>
                <w:bCs/>
                <w:color w:val="000000"/>
                <w:lang w:eastAsia="ru-RU"/>
              </w:rPr>
            </w:pPr>
            <w:r w:rsidRPr="005E14B0">
              <w:rPr>
                <w:rFonts w:ascii="Times New Roman" w:eastAsia="Times New Roman" w:hAnsi="Times New Roman" w:cs="Times New Roman"/>
                <w:bCs/>
                <w:color w:val="000000"/>
                <w:lang w:eastAsia="ru-RU"/>
              </w:rPr>
              <w:t xml:space="preserve">материально-технического обеспечения </w:t>
            </w:r>
          </w:p>
          <w:p w:rsidR="000856DC" w:rsidRPr="005E14B0" w:rsidRDefault="000856DC" w:rsidP="000856DC">
            <w:pPr>
              <w:spacing w:after="0" w:line="240" w:lineRule="auto"/>
              <w:jc w:val="center"/>
              <w:rPr>
                <w:rFonts w:ascii="Times New Roman" w:eastAsia="Times New Roman" w:hAnsi="Times New Roman" w:cs="Times New Roman"/>
                <w:iCs/>
                <w:lang w:eastAsia="ru-RU"/>
              </w:rPr>
            </w:pPr>
            <w:r w:rsidRPr="005E14B0">
              <w:rPr>
                <w:rFonts w:ascii="Times New Roman" w:eastAsia="Times New Roman" w:hAnsi="Times New Roman" w:cs="Times New Roman"/>
                <w:bCs/>
                <w:color w:val="000000"/>
                <w:lang w:eastAsia="ru-RU"/>
              </w:rPr>
              <w:t>филиала ПАО «</w:t>
            </w:r>
            <w:proofErr w:type="spellStart"/>
            <w:r w:rsidRPr="005E14B0">
              <w:rPr>
                <w:rFonts w:ascii="Times New Roman" w:eastAsia="Times New Roman" w:hAnsi="Times New Roman" w:cs="Times New Roman"/>
                <w:bCs/>
                <w:color w:val="000000"/>
                <w:lang w:eastAsia="ru-RU"/>
              </w:rPr>
              <w:t>Россети</w:t>
            </w:r>
            <w:proofErr w:type="spellEnd"/>
            <w:r w:rsidRPr="005E14B0">
              <w:rPr>
                <w:rFonts w:ascii="Times New Roman" w:eastAsia="Times New Roman" w:hAnsi="Times New Roman" w:cs="Times New Roman"/>
                <w:bCs/>
                <w:color w:val="000000"/>
                <w:lang w:eastAsia="ru-RU"/>
              </w:rPr>
              <w:t xml:space="preserve"> Центр» - «Ярэнерго»</w:t>
            </w:r>
          </w:p>
          <w:p w:rsidR="000856DC" w:rsidRPr="005E14B0" w:rsidRDefault="000856DC" w:rsidP="000856DC">
            <w:pPr>
              <w:spacing w:after="0" w:line="240" w:lineRule="auto"/>
              <w:jc w:val="center"/>
              <w:rPr>
                <w:rFonts w:ascii="Times New Roman" w:eastAsia="Times New Roman" w:hAnsi="Times New Roman" w:cs="Times New Roman"/>
                <w:b/>
                <w:iCs/>
                <w:lang w:eastAsia="ru-RU"/>
              </w:rPr>
            </w:pPr>
          </w:p>
          <w:p w:rsidR="000856DC" w:rsidRPr="005E14B0" w:rsidRDefault="000856DC" w:rsidP="000856DC">
            <w:pPr>
              <w:spacing w:after="0" w:line="240" w:lineRule="auto"/>
              <w:jc w:val="center"/>
              <w:rPr>
                <w:rFonts w:ascii="Times New Roman" w:eastAsia="Times New Roman" w:hAnsi="Times New Roman" w:cs="Times New Roman"/>
                <w:b/>
                <w:iCs/>
                <w:lang w:eastAsia="ru-RU"/>
              </w:rPr>
            </w:pPr>
          </w:p>
          <w:p w:rsidR="000856DC" w:rsidRPr="005E14B0" w:rsidRDefault="000856DC" w:rsidP="000856DC">
            <w:pPr>
              <w:spacing w:after="0" w:line="240" w:lineRule="auto"/>
              <w:jc w:val="center"/>
              <w:rPr>
                <w:rFonts w:ascii="Times New Roman" w:eastAsia="Times New Roman" w:hAnsi="Times New Roman" w:cs="Times New Roman"/>
                <w:b/>
                <w:lang w:eastAsia="ru-RU"/>
              </w:rPr>
            </w:pPr>
            <w:r w:rsidRPr="005E14B0">
              <w:rPr>
                <w:rFonts w:ascii="Times New Roman" w:eastAsia="Times New Roman" w:hAnsi="Times New Roman" w:cs="Times New Roman"/>
                <w:b/>
                <w:iCs/>
                <w:lang w:eastAsia="ru-RU"/>
              </w:rPr>
              <w:t>_______________________</w:t>
            </w:r>
            <w:r w:rsidRPr="005E14B0">
              <w:rPr>
                <w:rFonts w:ascii="Times New Roman" w:eastAsia="Times New Roman" w:hAnsi="Times New Roman" w:cs="Times New Roman"/>
                <w:b/>
                <w:bCs/>
                <w:color w:val="000000"/>
                <w:lang w:eastAsia="ru-RU"/>
              </w:rPr>
              <w:t xml:space="preserve"> А.В. Клушин</w:t>
            </w:r>
          </w:p>
          <w:p w:rsidR="000856DC" w:rsidRPr="005E14B0" w:rsidRDefault="000856DC" w:rsidP="000856DC">
            <w:pPr>
              <w:spacing w:after="0" w:line="240" w:lineRule="auto"/>
              <w:ind w:firstLine="6"/>
              <w:jc w:val="center"/>
              <w:rPr>
                <w:rFonts w:ascii="Times New Roman" w:eastAsia="Times New Roman" w:hAnsi="Times New Roman" w:cs="Times New Roman"/>
                <w:lang w:eastAsia="ru-RU"/>
              </w:rPr>
            </w:pPr>
          </w:p>
          <w:p w:rsidR="000856DC" w:rsidRPr="005E14B0" w:rsidRDefault="000856DC" w:rsidP="000856DC">
            <w:pPr>
              <w:spacing w:after="0" w:line="240" w:lineRule="auto"/>
              <w:ind w:firstLine="6"/>
              <w:jc w:val="center"/>
              <w:rPr>
                <w:rFonts w:ascii="Times New Roman" w:eastAsia="Times New Roman" w:hAnsi="Times New Roman" w:cs="Times New Roman"/>
                <w:lang w:eastAsia="ru-RU"/>
              </w:rPr>
            </w:pPr>
            <w:r w:rsidRPr="005E14B0">
              <w:rPr>
                <w:rFonts w:ascii="Times New Roman" w:eastAsia="Times New Roman" w:hAnsi="Times New Roman" w:cs="Times New Roman"/>
                <w:lang w:eastAsia="ru-RU"/>
              </w:rPr>
              <w:t>М.П.   «_____» _____________2026г.</w:t>
            </w:r>
          </w:p>
        </w:tc>
        <w:tc>
          <w:tcPr>
            <w:tcW w:w="4365" w:type="dxa"/>
            <w:gridSpan w:val="7"/>
            <w:vAlign w:val="center"/>
          </w:tcPr>
          <w:p w:rsidR="000856DC" w:rsidRDefault="000856DC" w:rsidP="000856DC">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5E14B0">
              <w:rPr>
                <w:rFonts w:ascii="Times New Roman" w:eastAsia="Times New Roman" w:hAnsi="Times New Roman" w:cs="Times New Roman"/>
                <w:b/>
                <w:bCs/>
                <w:color w:val="000000"/>
                <w:lang w:eastAsia="ru-RU"/>
              </w:rPr>
              <w:t>ПОСТАВЩИК:</w:t>
            </w:r>
          </w:p>
          <w:p w:rsidR="000856DC" w:rsidRDefault="000856DC" w:rsidP="000856DC">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_______________________</w:t>
            </w:r>
          </w:p>
          <w:p w:rsidR="000856DC" w:rsidRPr="00BD615D" w:rsidRDefault="000856DC" w:rsidP="000856DC">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0856DC" w:rsidRDefault="000856DC" w:rsidP="000856DC">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_______________________</w:t>
            </w:r>
          </w:p>
          <w:p w:rsidR="000856DC" w:rsidRDefault="000856DC" w:rsidP="000856DC">
            <w:pPr>
              <w:tabs>
                <w:tab w:val="center" w:pos="2370"/>
                <w:tab w:val="left" w:pos="3795"/>
              </w:tabs>
              <w:spacing w:after="0" w:line="240" w:lineRule="auto"/>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0856DC" w:rsidRPr="005E14B0" w:rsidRDefault="000856DC" w:rsidP="000856DC">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i/>
                <w:sz w:val="24"/>
                <w:szCs w:val="24"/>
                <w:lang w:eastAsia="ru-RU"/>
              </w:rPr>
              <w:t>_____________________</w:t>
            </w:r>
          </w:p>
          <w:p w:rsidR="000856DC" w:rsidRPr="00BD615D" w:rsidRDefault="000856DC" w:rsidP="000856DC">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0856DC" w:rsidRPr="005E14B0" w:rsidRDefault="000856DC" w:rsidP="000856DC">
            <w:pPr>
              <w:spacing w:after="0" w:line="240" w:lineRule="auto"/>
              <w:jc w:val="center"/>
              <w:rPr>
                <w:rFonts w:ascii="Times New Roman" w:eastAsia="Times New Roman" w:hAnsi="Times New Roman" w:cs="Times New Roman"/>
                <w:b/>
                <w:bCs/>
                <w:color w:val="000000"/>
                <w:lang w:eastAsia="ru-RU"/>
              </w:rPr>
            </w:pPr>
          </w:p>
          <w:p w:rsidR="000856DC" w:rsidRPr="005E14B0" w:rsidRDefault="000856DC" w:rsidP="000856DC">
            <w:pPr>
              <w:tabs>
                <w:tab w:val="center" w:pos="2370"/>
                <w:tab w:val="left" w:pos="3795"/>
              </w:tabs>
              <w:spacing w:after="0" w:line="240" w:lineRule="auto"/>
              <w:jc w:val="center"/>
              <w:rPr>
                <w:rFonts w:ascii="Times New Roman" w:eastAsia="Times New Roman" w:hAnsi="Times New Roman" w:cs="Times New Roman"/>
                <w:bCs/>
                <w:color w:val="000000"/>
                <w:lang w:eastAsia="ru-RU"/>
              </w:rPr>
            </w:pPr>
            <w:bookmarkStart w:id="0" w:name="_GoBack"/>
            <w:bookmarkEnd w:id="0"/>
          </w:p>
          <w:p w:rsidR="000856DC" w:rsidRPr="005E14B0" w:rsidRDefault="000856DC" w:rsidP="000856DC">
            <w:pPr>
              <w:spacing w:after="0" w:line="240" w:lineRule="auto"/>
              <w:ind w:firstLine="6"/>
              <w:jc w:val="center"/>
              <w:rPr>
                <w:rFonts w:ascii="Times New Roman" w:eastAsia="Times New Roman" w:hAnsi="Times New Roman" w:cs="Times New Roman"/>
                <w:lang w:eastAsia="ru-RU"/>
              </w:rPr>
            </w:pPr>
            <w:r w:rsidRPr="005E14B0">
              <w:rPr>
                <w:rFonts w:ascii="Times New Roman" w:eastAsia="Times New Roman" w:hAnsi="Times New Roman" w:cs="Times New Roman"/>
                <w:bCs/>
                <w:color w:val="000000"/>
                <w:lang w:eastAsia="ru-RU"/>
              </w:rPr>
              <w:t>М.П.   «_____» _____________2026г.</w:t>
            </w:r>
          </w:p>
        </w:tc>
      </w:tr>
      <w:tr w:rsidR="000856DC" w:rsidRPr="005E14B0" w:rsidTr="000856DC">
        <w:tblPrEx>
          <w:jc w:val="left"/>
        </w:tblPrEx>
        <w:trPr>
          <w:gridBefore w:val="2"/>
          <w:gridAfter w:val="2"/>
          <w:wBefore w:w="806" w:type="dxa"/>
          <w:wAfter w:w="236" w:type="dxa"/>
          <w:trHeight w:val="663"/>
        </w:trPr>
        <w:tc>
          <w:tcPr>
            <w:tcW w:w="4622" w:type="dxa"/>
            <w:gridSpan w:val="5"/>
          </w:tcPr>
          <w:p w:rsidR="000856DC" w:rsidRPr="005E14B0" w:rsidRDefault="000856DC" w:rsidP="000856DC">
            <w:pPr>
              <w:spacing w:after="0" w:line="240" w:lineRule="auto"/>
              <w:rPr>
                <w:rFonts w:ascii="Times New Roman" w:eastAsia="Times New Roman" w:hAnsi="Times New Roman" w:cs="Times New Roman"/>
                <w:sz w:val="20"/>
                <w:szCs w:val="20"/>
                <w:lang w:eastAsia="ru-RU"/>
              </w:rPr>
            </w:pPr>
          </w:p>
        </w:tc>
        <w:tc>
          <w:tcPr>
            <w:tcW w:w="9136" w:type="dxa"/>
            <w:gridSpan w:val="11"/>
          </w:tcPr>
          <w:p w:rsidR="000856DC" w:rsidRPr="005E14B0" w:rsidRDefault="000856DC" w:rsidP="000856DC">
            <w:pPr>
              <w:spacing w:after="0" w:line="240" w:lineRule="auto"/>
              <w:rPr>
                <w:rFonts w:ascii="Times New Roman" w:eastAsia="Times New Roman" w:hAnsi="Times New Roman" w:cs="Times New Roman"/>
                <w:sz w:val="20"/>
                <w:szCs w:val="20"/>
                <w:lang w:eastAsia="ru-RU"/>
              </w:rPr>
            </w:pPr>
          </w:p>
        </w:tc>
      </w:tr>
      <w:tr w:rsidR="000856DC" w:rsidRPr="005E14B0" w:rsidTr="000856D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0"/>
        </w:trPr>
        <w:tc>
          <w:tcPr>
            <w:tcW w:w="14800" w:type="dxa"/>
            <w:gridSpan w:val="20"/>
            <w:shd w:val="clear" w:color="auto" w:fill="auto"/>
            <w:noWrap/>
            <w:hideMark/>
          </w:tcPr>
          <w:p w:rsidR="000856DC" w:rsidRPr="005E14B0" w:rsidRDefault="000856DC" w:rsidP="000856DC">
            <w:pPr>
              <w:spacing w:after="0" w:line="240" w:lineRule="auto"/>
              <w:jc w:val="center"/>
              <w:rPr>
                <w:rFonts w:ascii="Times New Roman" w:eastAsia="Calibri" w:hAnsi="Times New Roman" w:cs="Times New Roman"/>
                <w:sz w:val="16"/>
                <w:szCs w:val="16"/>
              </w:rPr>
            </w:pPr>
          </w:p>
          <w:p w:rsidR="000856DC" w:rsidRPr="005E14B0" w:rsidRDefault="000856DC" w:rsidP="000856DC">
            <w:pPr>
              <w:spacing w:after="0" w:line="240" w:lineRule="auto"/>
              <w:jc w:val="center"/>
              <w:rPr>
                <w:rFonts w:ascii="Times New Roman" w:eastAsia="Calibri" w:hAnsi="Times New Roman" w:cs="Times New Roman"/>
                <w:b/>
                <w:sz w:val="16"/>
                <w:szCs w:val="16"/>
              </w:rPr>
            </w:pPr>
            <w:r w:rsidRPr="005E14B0">
              <w:rPr>
                <w:rFonts w:ascii="Times New Roman" w:eastAsia="Calibri" w:hAnsi="Times New Roman" w:cs="Times New Roman"/>
                <w:b/>
                <w:sz w:val="16"/>
                <w:szCs w:val="16"/>
              </w:rPr>
              <w:t>Структура собственников/бенефициаров _____________________ (указывается наименование контрагента)</w:t>
            </w:r>
          </w:p>
          <w:p w:rsidR="000856DC" w:rsidRPr="005E14B0" w:rsidRDefault="000856DC" w:rsidP="000856DC">
            <w:pPr>
              <w:spacing w:after="0" w:line="240" w:lineRule="auto"/>
              <w:jc w:val="center"/>
              <w:rPr>
                <w:rFonts w:ascii="Times New Roman" w:eastAsia="Calibri" w:hAnsi="Times New Roman" w:cs="Times New Roman"/>
                <w:sz w:val="16"/>
                <w:szCs w:val="16"/>
              </w:rPr>
            </w:pPr>
          </w:p>
        </w:tc>
      </w:tr>
      <w:tr w:rsidR="000856DC" w:rsidRPr="005E14B0" w:rsidTr="000856D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25"/>
        </w:trPr>
        <w:tc>
          <w:tcPr>
            <w:tcW w:w="5645" w:type="dxa"/>
            <w:gridSpan w:val="8"/>
            <w:shd w:val="clear" w:color="auto" w:fill="auto"/>
            <w:noWrap/>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Наименование контрагента</w:t>
            </w:r>
          </w:p>
          <w:p w:rsidR="000856DC" w:rsidRPr="005E14B0" w:rsidRDefault="000856DC" w:rsidP="000856DC">
            <w:pPr>
              <w:spacing w:after="0" w:line="240" w:lineRule="auto"/>
              <w:jc w:val="center"/>
              <w:rPr>
                <w:rFonts w:ascii="Times New Roman" w:eastAsia="Calibri" w:hAnsi="Times New Roman" w:cs="Times New Roman"/>
                <w:b/>
                <w:bCs/>
                <w:sz w:val="16"/>
                <w:szCs w:val="16"/>
              </w:rPr>
            </w:pPr>
          </w:p>
        </w:tc>
        <w:tc>
          <w:tcPr>
            <w:tcW w:w="9155" w:type="dxa"/>
            <w:gridSpan w:val="1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 xml:space="preserve">Информация о цепочке собственников контрагента, включая бенефициаров </w:t>
            </w: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(в том числе конечных)</w:t>
            </w:r>
          </w:p>
        </w:tc>
      </w:tr>
      <w:tr w:rsidR="000856DC" w:rsidRPr="005E14B0" w:rsidTr="000856D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Height w:val="1336"/>
        </w:trPr>
        <w:tc>
          <w:tcPr>
            <w:tcW w:w="588"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ИНН</w:t>
            </w:r>
          </w:p>
        </w:tc>
        <w:tc>
          <w:tcPr>
            <w:tcW w:w="665"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ОГРН</w:t>
            </w:r>
          </w:p>
        </w:tc>
        <w:tc>
          <w:tcPr>
            <w:tcW w:w="1277"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Наименование (краткое)</w:t>
            </w:r>
          </w:p>
        </w:tc>
        <w:tc>
          <w:tcPr>
            <w:tcW w:w="777"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 xml:space="preserve">Код </w:t>
            </w: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ОКВЭД</w:t>
            </w:r>
          </w:p>
        </w:tc>
        <w:tc>
          <w:tcPr>
            <w:tcW w:w="1118"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ФИО руководи-теля (полностью)</w:t>
            </w:r>
          </w:p>
        </w:tc>
        <w:tc>
          <w:tcPr>
            <w:tcW w:w="1217"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 xml:space="preserve">Серия и номер документа, </w:t>
            </w:r>
            <w:proofErr w:type="spellStart"/>
            <w:r w:rsidRPr="005E14B0">
              <w:rPr>
                <w:rFonts w:ascii="Times New Roman" w:eastAsia="Calibri" w:hAnsi="Times New Roman" w:cs="Times New Roman"/>
                <w:b/>
                <w:bCs/>
                <w:sz w:val="16"/>
                <w:szCs w:val="16"/>
              </w:rPr>
              <w:t>удостоверя-ющего</w:t>
            </w:r>
            <w:proofErr w:type="spellEnd"/>
            <w:r w:rsidRPr="005E14B0">
              <w:rPr>
                <w:rFonts w:ascii="Times New Roman" w:eastAsia="Calibri" w:hAnsi="Times New Roman" w:cs="Times New Roman"/>
                <w:b/>
                <w:bCs/>
                <w:sz w:val="16"/>
                <w:szCs w:val="16"/>
              </w:rPr>
              <w:t xml:space="preserve"> личность руководителя</w:t>
            </w:r>
          </w:p>
        </w:tc>
        <w:tc>
          <w:tcPr>
            <w:tcW w:w="376"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w:t>
            </w:r>
          </w:p>
        </w:tc>
        <w:tc>
          <w:tcPr>
            <w:tcW w:w="587"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ИНН</w:t>
            </w:r>
          </w:p>
        </w:tc>
        <w:tc>
          <w:tcPr>
            <w:tcW w:w="662"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ОГРН</w:t>
            </w:r>
          </w:p>
        </w:tc>
        <w:tc>
          <w:tcPr>
            <w:tcW w:w="1106"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roofErr w:type="spellStart"/>
            <w:r w:rsidRPr="005E14B0">
              <w:rPr>
                <w:rFonts w:ascii="Times New Roman" w:eastAsia="Calibri" w:hAnsi="Times New Roman" w:cs="Times New Roman"/>
                <w:b/>
                <w:bCs/>
                <w:sz w:val="16"/>
                <w:szCs w:val="16"/>
              </w:rPr>
              <w:t>Наименова-ние</w:t>
            </w:r>
            <w:proofErr w:type="spellEnd"/>
            <w:r w:rsidRPr="005E14B0">
              <w:rPr>
                <w:rFonts w:ascii="Times New Roman" w:eastAsia="Calibri" w:hAnsi="Times New Roman" w:cs="Times New Roman"/>
                <w:b/>
                <w:bCs/>
                <w:sz w:val="16"/>
                <w:szCs w:val="16"/>
              </w:rPr>
              <w:t>/ФИО (полностью)</w:t>
            </w:r>
          </w:p>
        </w:tc>
        <w:tc>
          <w:tcPr>
            <w:tcW w:w="907"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Адрес регистра-</w:t>
            </w:r>
          </w:p>
          <w:p w:rsidR="000856DC" w:rsidRPr="005E14B0" w:rsidRDefault="000856DC" w:rsidP="000856DC">
            <w:pPr>
              <w:spacing w:after="0" w:line="240" w:lineRule="auto"/>
              <w:jc w:val="center"/>
              <w:rPr>
                <w:rFonts w:ascii="Times New Roman" w:eastAsia="Calibri" w:hAnsi="Times New Roman" w:cs="Times New Roman"/>
                <w:b/>
                <w:bCs/>
                <w:sz w:val="16"/>
                <w:szCs w:val="16"/>
              </w:rPr>
            </w:pPr>
            <w:proofErr w:type="spellStart"/>
            <w:r w:rsidRPr="005E14B0">
              <w:rPr>
                <w:rFonts w:ascii="Times New Roman" w:eastAsia="Calibri" w:hAnsi="Times New Roman" w:cs="Times New Roman"/>
                <w:b/>
                <w:bCs/>
                <w:sz w:val="16"/>
                <w:szCs w:val="16"/>
              </w:rPr>
              <w:t>ции</w:t>
            </w:r>
            <w:proofErr w:type="spellEnd"/>
          </w:p>
        </w:tc>
        <w:tc>
          <w:tcPr>
            <w:tcW w:w="1231"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 xml:space="preserve">Серия и номер документа, </w:t>
            </w:r>
            <w:proofErr w:type="spellStart"/>
            <w:r w:rsidRPr="005E14B0">
              <w:rPr>
                <w:rFonts w:ascii="Times New Roman" w:eastAsia="Calibri" w:hAnsi="Times New Roman" w:cs="Times New Roman"/>
                <w:b/>
                <w:bCs/>
                <w:sz w:val="16"/>
                <w:szCs w:val="16"/>
              </w:rPr>
              <w:t>удостоверя</w:t>
            </w:r>
            <w:proofErr w:type="spellEnd"/>
            <w:r w:rsidRPr="005E14B0">
              <w:rPr>
                <w:rFonts w:ascii="Times New Roman" w:eastAsia="Calibri" w:hAnsi="Times New Roman" w:cs="Times New Roman"/>
                <w:b/>
                <w:bCs/>
                <w:sz w:val="16"/>
                <w:szCs w:val="16"/>
              </w:rPr>
              <w:t>-</w:t>
            </w:r>
          </w:p>
          <w:p w:rsidR="000856DC" w:rsidRPr="005E14B0" w:rsidRDefault="000856DC" w:rsidP="000856DC">
            <w:pPr>
              <w:spacing w:after="0" w:line="240" w:lineRule="auto"/>
              <w:jc w:val="center"/>
              <w:rPr>
                <w:rFonts w:ascii="Times New Roman" w:eastAsia="Calibri" w:hAnsi="Times New Roman" w:cs="Times New Roman"/>
                <w:b/>
                <w:bCs/>
                <w:sz w:val="16"/>
                <w:szCs w:val="16"/>
              </w:rPr>
            </w:pPr>
            <w:proofErr w:type="spellStart"/>
            <w:r w:rsidRPr="005E14B0">
              <w:rPr>
                <w:rFonts w:ascii="Times New Roman" w:eastAsia="Calibri" w:hAnsi="Times New Roman" w:cs="Times New Roman"/>
                <w:b/>
                <w:bCs/>
                <w:sz w:val="16"/>
                <w:szCs w:val="16"/>
              </w:rPr>
              <w:t>ющего</w:t>
            </w:r>
            <w:proofErr w:type="spellEnd"/>
            <w:r w:rsidRPr="005E14B0">
              <w:rPr>
                <w:rFonts w:ascii="Times New Roman" w:eastAsia="Calibri" w:hAnsi="Times New Roman" w:cs="Times New Roman"/>
                <w:b/>
                <w:bCs/>
                <w:sz w:val="16"/>
                <w:szCs w:val="16"/>
              </w:rPr>
              <w:t xml:space="preserve"> личность </w:t>
            </w: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(для физических лиц)</w:t>
            </w:r>
          </w:p>
        </w:tc>
        <w:tc>
          <w:tcPr>
            <w:tcW w:w="1256"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Категория:</w:t>
            </w: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руководитель/</w:t>
            </w: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участник/ акционер/</w:t>
            </w: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бенефициар</w:t>
            </w:r>
          </w:p>
        </w:tc>
        <w:tc>
          <w:tcPr>
            <w:tcW w:w="1007" w:type="dxa"/>
            <w:shd w:val="clear" w:color="auto" w:fill="auto"/>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Офшорная компания</w:t>
            </w:r>
          </w:p>
        </w:tc>
        <w:tc>
          <w:tcPr>
            <w:tcW w:w="2013"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
                <w:bCs/>
                <w:sz w:val="16"/>
                <w:szCs w:val="16"/>
              </w:rPr>
            </w:pPr>
          </w:p>
          <w:p w:rsidR="000856DC" w:rsidRPr="005E14B0" w:rsidRDefault="000856DC" w:rsidP="000856DC">
            <w:pPr>
              <w:spacing w:after="0" w:line="240" w:lineRule="auto"/>
              <w:jc w:val="center"/>
              <w:rPr>
                <w:rFonts w:ascii="Times New Roman" w:eastAsia="Calibri" w:hAnsi="Times New Roman" w:cs="Times New Roman"/>
                <w:b/>
                <w:bCs/>
                <w:sz w:val="16"/>
                <w:szCs w:val="16"/>
              </w:rPr>
            </w:pPr>
            <w:r w:rsidRPr="005E14B0">
              <w:rPr>
                <w:rFonts w:ascii="Times New Roman" w:eastAsia="Calibri" w:hAnsi="Times New Roman" w:cs="Times New Roman"/>
                <w:b/>
                <w:bCs/>
                <w:sz w:val="16"/>
                <w:szCs w:val="16"/>
              </w:rPr>
              <w:t xml:space="preserve">Информация о </w:t>
            </w:r>
            <w:proofErr w:type="spellStart"/>
            <w:r w:rsidRPr="005E14B0">
              <w:rPr>
                <w:rFonts w:ascii="Times New Roman" w:eastAsia="Calibri" w:hAnsi="Times New Roman" w:cs="Times New Roman"/>
                <w:b/>
                <w:bCs/>
                <w:sz w:val="16"/>
                <w:szCs w:val="16"/>
              </w:rPr>
              <w:t>подтвержда-ющих</w:t>
            </w:r>
            <w:proofErr w:type="spellEnd"/>
            <w:r w:rsidRPr="005E14B0">
              <w:rPr>
                <w:rFonts w:ascii="Times New Roman" w:eastAsia="Calibri" w:hAnsi="Times New Roman" w:cs="Times New Roman"/>
                <w:b/>
                <w:bCs/>
                <w:sz w:val="16"/>
                <w:szCs w:val="16"/>
              </w:rPr>
              <w:t xml:space="preserve"> документах (</w:t>
            </w:r>
            <w:proofErr w:type="spellStart"/>
            <w:r w:rsidRPr="005E14B0">
              <w:rPr>
                <w:rFonts w:ascii="Times New Roman" w:eastAsia="Calibri" w:hAnsi="Times New Roman" w:cs="Times New Roman"/>
                <w:b/>
                <w:bCs/>
                <w:sz w:val="16"/>
                <w:szCs w:val="16"/>
              </w:rPr>
              <w:t>наименова-ние</w:t>
            </w:r>
            <w:proofErr w:type="spellEnd"/>
            <w:r w:rsidRPr="005E14B0">
              <w:rPr>
                <w:rFonts w:ascii="Times New Roman" w:eastAsia="Calibri" w:hAnsi="Times New Roman" w:cs="Times New Roman"/>
                <w:b/>
                <w:bCs/>
                <w:sz w:val="16"/>
                <w:szCs w:val="16"/>
              </w:rPr>
              <w:t>, реквизиты и другие)</w:t>
            </w:r>
          </w:p>
        </w:tc>
      </w:tr>
      <w:tr w:rsidR="000856DC" w:rsidRPr="005E14B0" w:rsidTr="000856D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 w:type="dxa"/>
          <w:trHeight w:val="325"/>
        </w:trPr>
        <w:tc>
          <w:tcPr>
            <w:tcW w:w="588"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665"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1277"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777"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1118"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1217"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376"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587"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662"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1106"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907" w:type="dxa"/>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1231"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2263"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bCs/>
                <w:sz w:val="16"/>
                <w:szCs w:val="16"/>
              </w:rPr>
            </w:pPr>
            <w:r w:rsidRPr="005E14B0">
              <w:rPr>
                <w:rFonts w:ascii="Times New Roman" w:eastAsia="Calibri" w:hAnsi="Times New Roman" w:cs="Times New Roman"/>
                <w:bCs/>
                <w:sz w:val="16"/>
                <w:szCs w:val="16"/>
              </w:rPr>
              <w:t>…</w:t>
            </w:r>
          </w:p>
        </w:tc>
        <w:tc>
          <w:tcPr>
            <w:tcW w:w="2013" w:type="dxa"/>
            <w:gridSpan w:val="2"/>
            <w:shd w:val="clear" w:color="auto" w:fill="auto"/>
            <w:hideMark/>
          </w:tcPr>
          <w:p w:rsidR="000856DC" w:rsidRPr="005E14B0" w:rsidRDefault="000856DC" w:rsidP="000856DC">
            <w:pPr>
              <w:spacing w:after="0" w:line="240" w:lineRule="auto"/>
              <w:jc w:val="center"/>
              <w:rPr>
                <w:rFonts w:ascii="Times New Roman" w:eastAsia="Calibri" w:hAnsi="Times New Roman" w:cs="Times New Roman"/>
                <w:sz w:val="16"/>
                <w:szCs w:val="16"/>
              </w:rPr>
            </w:pPr>
            <w:r w:rsidRPr="005E14B0">
              <w:rPr>
                <w:rFonts w:ascii="Times New Roman" w:eastAsia="Calibri" w:hAnsi="Times New Roman" w:cs="Times New Roman"/>
                <w:sz w:val="16"/>
                <w:szCs w:val="16"/>
              </w:rPr>
              <w:t>…</w:t>
            </w:r>
          </w:p>
        </w:tc>
      </w:tr>
    </w:tbl>
    <w:p w:rsidR="000856DC" w:rsidRPr="005E14B0" w:rsidRDefault="000856DC" w:rsidP="000856DC">
      <w:pPr>
        <w:spacing w:after="0" w:line="240" w:lineRule="auto"/>
        <w:rPr>
          <w:rFonts w:ascii="Times New Roman" w:eastAsia="Calibri" w:hAnsi="Times New Roman" w:cs="Times New Roman"/>
          <w:sz w:val="16"/>
          <w:szCs w:val="16"/>
        </w:rPr>
      </w:pPr>
    </w:p>
    <w:p w:rsidR="000856DC" w:rsidRPr="005E14B0" w:rsidRDefault="000856DC" w:rsidP="000856DC">
      <w:pPr>
        <w:spacing w:after="0" w:line="240" w:lineRule="auto"/>
        <w:rPr>
          <w:rFonts w:ascii="Times New Roman" w:eastAsia="Calibri" w:hAnsi="Times New Roman" w:cs="Times New Roman"/>
          <w:sz w:val="16"/>
          <w:szCs w:val="16"/>
        </w:rPr>
      </w:pPr>
    </w:p>
    <w:p w:rsidR="000856DC" w:rsidRPr="005E14B0" w:rsidRDefault="000856DC" w:rsidP="000856DC">
      <w:pPr>
        <w:spacing w:after="0" w:line="240" w:lineRule="auto"/>
        <w:rPr>
          <w:rFonts w:ascii="Times New Roman" w:eastAsia="Calibri" w:hAnsi="Times New Roman" w:cs="Times New Roman"/>
          <w:b/>
        </w:rPr>
      </w:pPr>
      <w:r w:rsidRPr="005E14B0">
        <w:rPr>
          <w:rFonts w:ascii="Times New Roman" w:eastAsia="Times New Roman" w:hAnsi="Times New Roman" w:cs="Times New Roman"/>
          <w:b/>
          <w:lang w:eastAsia="ru-RU"/>
        </w:rPr>
        <w:t xml:space="preserve">     </w:t>
      </w:r>
      <w:r w:rsidRPr="005E14B0">
        <w:rPr>
          <w:rFonts w:ascii="Times New Roman" w:eastAsia="Calibri" w:hAnsi="Times New Roman" w:cs="Times New Roman"/>
          <w:b/>
        </w:rPr>
        <w:t xml:space="preserve">Руководитель:  </w:t>
      </w:r>
    </w:p>
    <w:p w:rsidR="000856DC" w:rsidRPr="005E14B0" w:rsidRDefault="000856DC" w:rsidP="000856DC">
      <w:pPr>
        <w:spacing w:after="0" w:line="240" w:lineRule="auto"/>
        <w:rPr>
          <w:rFonts w:ascii="Times New Roman" w:eastAsia="Calibri" w:hAnsi="Times New Roman" w:cs="Times New Roman"/>
          <w:b/>
        </w:rPr>
      </w:pPr>
    </w:p>
    <w:p w:rsidR="000856DC" w:rsidRPr="005E14B0" w:rsidRDefault="000856DC" w:rsidP="000856DC">
      <w:pPr>
        <w:spacing w:after="0" w:line="240" w:lineRule="auto"/>
        <w:rPr>
          <w:rFonts w:ascii="Times New Roman" w:eastAsia="Calibri" w:hAnsi="Times New Roman" w:cs="Times New Roman"/>
          <w:i/>
        </w:rPr>
      </w:pPr>
      <w:r w:rsidRPr="005E14B0">
        <w:rPr>
          <w:rFonts w:ascii="Times New Roman" w:eastAsia="Calibri" w:hAnsi="Times New Roman" w:cs="Times New Roman"/>
        </w:rPr>
        <w:t xml:space="preserve">_______________    </w:t>
      </w:r>
      <w:proofErr w:type="gramStart"/>
      <w:r w:rsidRPr="005E14B0">
        <w:rPr>
          <w:rFonts w:ascii="Times New Roman" w:eastAsia="Calibri" w:hAnsi="Times New Roman" w:cs="Times New Roman"/>
        </w:rPr>
        <w:t xml:space="preserve">   </w:t>
      </w:r>
      <w:r w:rsidRPr="005E14B0">
        <w:rPr>
          <w:rFonts w:ascii="Times New Roman" w:eastAsia="Calibri" w:hAnsi="Times New Roman" w:cs="Times New Roman"/>
          <w:i/>
        </w:rPr>
        <w:t>(</w:t>
      </w:r>
      <w:proofErr w:type="gramEnd"/>
      <w:r w:rsidRPr="005E14B0">
        <w:rPr>
          <w:rFonts w:ascii="Times New Roman" w:eastAsia="Calibri" w:hAnsi="Times New Roman" w:cs="Times New Roman"/>
          <w:i/>
        </w:rPr>
        <w:t xml:space="preserve">подпись)  </w:t>
      </w:r>
      <w:r w:rsidRPr="005E14B0">
        <w:rPr>
          <w:rFonts w:ascii="Times New Roman" w:eastAsia="Calibri" w:hAnsi="Times New Roman" w:cs="Times New Roman"/>
          <w:i/>
        </w:rPr>
        <w:tab/>
      </w:r>
      <w:r w:rsidRPr="005E14B0">
        <w:rPr>
          <w:rFonts w:ascii="Times New Roman" w:eastAsia="Calibri" w:hAnsi="Times New Roman" w:cs="Times New Roman"/>
          <w:i/>
        </w:rPr>
        <w:tab/>
      </w:r>
      <w:r w:rsidRPr="005E14B0">
        <w:rPr>
          <w:rFonts w:ascii="Times New Roman" w:eastAsia="Calibri" w:hAnsi="Times New Roman" w:cs="Times New Roman"/>
          <w:i/>
        </w:rPr>
        <w:tab/>
      </w:r>
      <w:r w:rsidRPr="005E14B0">
        <w:rPr>
          <w:rFonts w:ascii="Times New Roman" w:eastAsia="Calibri" w:hAnsi="Times New Roman" w:cs="Times New Roman"/>
          <w:i/>
        </w:rPr>
        <w:tab/>
      </w:r>
      <w:r w:rsidRPr="005E14B0">
        <w:rPr>
          <w:rFonts w:ascii="Times New Roman" w:eastAsia="Calibri" w:hAnsi="Times New Roman" w:cs="Times New Roman"/>
          <w:i/>
        </w:rPr>
        <w:tab/>
      </w:r>
      <w:r w:rsidRPr="005E14B0">
        <w:rPr>
          <w:rFonts w:ascii="Times New Roman" w:eastAsia="Calibri" w:hAnsi="Times New Roman" w:cs="Times New Roman"/>
          <w:i/>
        </w:rPr>
        <w:tab/>
      </w:r>
      <w:r w:rsidRPr="005E14B0">
        <w:rPr>
          <w:rFonts w:ascii="Times New Roman" w:eastAsia="Calibri" w:hAnsi="Times New Roman" w:cs="Times New Roman"/>
          <w:i/>
        </w:rPr>
        <w:tab/>
      </w:r>
      <w:r w:rsidRPr="005E14B0">
        <w:rPr>
          <w:rFonts w:ascii="Times New Roman" w:eastAsia="Calibri" w:hAnsi="Times New Roman" w:cs="Times New Roman"/>
          <w:i/>
        </w:rPr>
        <w:tab/>
      </w:r>
      <w:r w:rsidRPr="005E14B0">
        <w:rPr>
          <w:rFonts w:ascii="Times New Roman" w:eastAsia="Calibri" w:hAnsi="Times New Roman" w:cs="Times New Roman"/>
          <w:i/>
        </w:rPr>
        <w:tab/>
      </w:r>
      <w:r w:rsidRPr="005E14B0">
        <w:rPr>
          <w:rFonts w:ascii="Times New Roman" w:eastAsia="Calibri" w:hAnsi="Times New Roman" w:cs="Times New Roman"/>
          <w:i/>
        </w:rPr>
        <w:tab/>
      </w:r>
    </w:p>
    <w:p w:rsidR="000856DC" w:rsidRDefault="000856DC" w:rsidP="000856DC">
      <w:pPr>
        <w:spacing w:after="0" w:line="240" w:lineRule="auto"/>
        <w:rPr>
          <w:rFonts w:ascii="Times New Roman" w:eastAsia="Times New Roman" w:hAnsi="Times New Roman" w:cs="Times New Roman"/>
          <w:b/>
          <w:sz w:val="24"/>
          <w:szCs w:val="24"/>
        </w:rPr>
      </w:pPr>
      <w:r w:rsidRPr="005E14B0">
        <w:rPr>
          <w:rFonts w:ascii="Times New Roman" w:eastAsia="Calibri" w:hAnsi="Times New Roman" w:cs="Times New Roman"/>
        </w:rPr>
        <w:t xml:space="preserve">«____» __________ 2026г. </w:t>
      </w: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6</w:t>
      </w:r>
    </w:p>
    <w:p w:rsidR="00445022"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w:t>
      </w:r>
      <w:r w:rsidR="00445022">
        <w:rPr>
          <w:rFonts w:ascii="Times New Roman" w:eastAsia="Times New Roman" w:hAnsi="Times New Roman" w:cs="Times New Roman"/>
          <w:sz w:val="24"/>
          <w:szCs w:val="24"/>
          <w:lang w:eastAsia="ru-RU"/>
        </w:rPr>
        <w:t>поставки</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280F1F">
        <w:rPr>
          <w:rFonts w:ascii="Times New Roman" w:eastAsia="Times New Roman" w:hAnsi="Times New Roman" w:cs="Times New Roman"/>
          <w:sz w:val="24"/>
          <w:szCs w:val="24"/>
          <w:lang w:eastAsia="ru-RU"/>
        </w:rPr>
        <w:t xml:space="preserve">26 </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8A0B4F">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C071C6">
              <w:rPr>
                <w:rFonts w:ascii="Times New Roman" w:eastAsia="Times New Roman" w:hAnsi="Times New Roman" w:cs="Times New Roman"/>
                <w:b/>
                <w:bCs/>
                <w:lang w:eastAsia="ru-RU"/>
              </w:rPr>
              <w:t>«_____» _____________</w:t>
            </w:r>
            <w:r w:rsidRPr="00ED2E6C">
              <w:rPr>
                <w:rFonts w:ascii="Times New Roman" w:eastAsia="Times New Roman" w:hAnsi="Times New Roman" w:cs="Times New Roman"/>
                <w:b/>
                <w:bCs/>
                <w:lang w:eastAsia="ru-RU"/>
              </w:rPr>
              <w:t>202</w:t>
            </w:r>
            <w:r w:rsidR="008A0B4F">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549C">
        <w:rPr>
          <w:rFonts w:ascii="Times New Roman" w:eastAsia="Times New Roman" w:hAnsi="Times New Roman" w:cs="Times New Roman"/>
          <w:sz w:val="24"/>
          <w:szCs w:val="24"/>
          <w:lang w:eastAsia="ru-RU"/>
        </w:rPr>
        <w:t>Росфинмониторинг</w:t>
      </w:r>
      <w:proofErr w:type="spellEnd"/>
      <w:r w:rsidRPr="0088549C">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lastRenderedPageBreak/>
        <w:t>Приложение № 7</w:t>
      </w:r>
    </w:p>
    <w:p w:rsidR="009078A8"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8A8">
        <w:rPr>
          <w:rFonts w:ascii="Times New Roman" w:hAnsi="Times New Roman" w:cs="Times New Roman"/>
        </w:rPr>
        <w:t xml:space="preserve">поставки </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w:t>
      </w:r>
      <w:r w:rsidR="009070D9" w:rsidRPr="00FC7A11">
        <w:rPr>
          <w:rFonts w:ascii="Times New Roman" w:hAnsi="Times New Roman" w:cs="Times New Roman"/>
        </w:rPr>
        <w:t xml:space="preserve"> </w:t>
      </w:r>
      <w:r w:rsidR="003D7CB0" w:rsidRPr="00FC7A11">
        <w:rPr>
          <w:rFonts w:ascii="Times New Roman" w:hAnsi="Times New Roman" w:cs="Times New Roman"/>
        </w:rPr>
        <w:t>__</w:t>
      </w:r>
      <w:proofErr w:type="gramStart"/>
      <w:r w:rsidRPr="00FC7A11">
        <w:rPr>
          <w:rFonts w:ascii="Times New Roman" w:hAnsi="Times New Roman" w:cs="Times New Roman"/>
        </w:rPr>
        <w:t>С  от</w:t>
      </w:r>
      <w:proofErr w:type="gramEnd"/>
      <w:r w:rsidRPr="00FC7A11">
        <w:rPr>
          <w:rFonts w:ascii="Times New Roman" w:hAnsi="Times New Roman" w:cs="Times New Roman"/>
        </w:rPr>
        <w:t xml:space="preserve"> «__</w:t>
      </w:r>
      <w:r w:rsidR="00280F1F">
        <w:rPr>
          <w:rFonts w:ascii="Times New Roman" w:hAnsi="Times New Roman" w:cs="Times New Roman"/>
        </w:rPr>
        <w:t xml:space="preserve"> </w:t>
      </w:r>
      <w:r w:rsidRPr="00FC7A11">
        <w:rPr>
          <w:rFonts w:ascii="Times New Roman" w:hAnsi="Times New Roman" w:cs="Times New Roman"/>
        </w:rPr>
        <w:t>» _______ 202</w:t>
      </w:r>
      <w:r w:rsidR="008A0B4F">
        <w:rPr>
          <w:rFonts w:ascii="Times New Roman" w:hAnsi="Times New Roman" w:cs="Times New Roman"/>
        </w:rPr>
        <w:t>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w:t>
            </w:r>
            <w:r w:rsidR="009078A8">
              <w:rPr>
                <w:rFonts w:ascii="Times New Roman" w:eastAsia="Times New Roman" w:hAnsi="Times New Roman" w:cs="Times New Roman"/>
                <w:i/>
                <w:lang w:eastAsia="ru-RU"/>
              </w:rPr>
              <w:t xml:space="preserve">                   </w:t>
            </w: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9078A8" w:rsidP="003D7CB0">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3D7CB0"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F03CB2">
            <w:pPr>
              <w:tabs>
                <w:tab w:val="left" w:pos="2492"/>
              </w:tabs>
              <w:spacing w:after="0"/>
              <w:jc w:val="center"/>
              <w:rPr>
                <w:rFonts w:ascii="Times New Roman" w:hAnsi="Times New Roman" w:cs="Times New Roman"/>
              </w:rPr>
            </w:pPr>
            <w:r w:rsidRPr="00FC7A11">
              <w:rPr>
                <w:rFonts w:ascii="Times New Roman" w:hAnsi="Times New Roman" w:cs="Times New Roman"/>
              </w:rPr>
              <w:t>М.П.   «_____» _____________202</w:t>
            </w:r>
            <w:r w:rsidR="008A0B4F">
              <w:rPr>
                <w:rFonts w:ascii="Times New Roman" w:hAnsi="Times New Roman" w:cs="Times New Roman"/>
                <w:lang w:val="en-US"/>
              </w:rPr>
              <w:t>6</w:t>
            </w:r>
            <w:r w:rsidRPr="00FC7A11">
              <w:rPr>
                <w:rFonts w:ascii="Times New Roman" w:hAnsi="Times New Roman" w:cs="Times New Roman"/>
              </w:rPr>
              <w:t>г.</w:t>
            </w:r>
          </w:p>
        </w:tc>
      </w:tr>
    </w:tbl>
    <w:p w:rsidR="004F429F" w:rsidRPr="00A1470E" w:rsidRDefault="009614BF" w:rsidP="009078A8">
      <w:pPr>
        <w:tabs>
          <w:tab w:val="left" w:pos="2492"/>
        </w:tabs>
        <w:jc w:val="center"/>
        <w:rPr>
          <w:rFonts w:ascii="Times New Roman" w:eastAsia="Calibri" w:hAnsi="Times New Roman" w:cs="Times New Roman"/>
          <w:sz w:val="24"/>
          <w:szCs w:val="24"/>
          <w:lang w:eastAsia="ru-RU"/>
        </w:rPr>
      </w:pPr>
      <w:r w:rsidRPr="009078A8">
        <w:rPr>
          <w:rFonts w:ascii="Times New Roman" w:hAnsi="Times New Roman" w:cs="Times New Roman"/>
          <w:b/>
        </w:rPr>
        <w:t>Форма универсального передаточного документа</w:t>
      </w: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CE0" w:rsidRDefault="00E36CE0" w:rsidP="00FD7DC1">
      <w:pPr>
        <w:spacing w:after="0" w:line="240" w:lineRule="auto"/>
      </w:pPr>
      <w:r>
        <w:separator/>
      </w:r>
    </w:p>
  </w:endnote>
  <w:endnote w:type="continuationSeparator" w:id="0">
    <w:p w:rsidR="00E36CE0" w:rsidRDefault="00E36CE0" w:rsidP="00FD7DC1">
      <w:pPr>
        <w:spacing w:after="0" w:line="240" w:lineRule="auto"/>
      </w:pPr>
      <w:r>
        <w:continuationSeparator/>
      </w:r>
    </w:p>
  </w:endnote>
  <w:endnote w:type="continuationNotice" w:id="1">
    <w:p w:rsidR="00E36CE0" w:rsidRDefault="00E36C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panose1 w:val="00000000000000000000"/>
    <w:charset w:val="CC"/>
    <w:family w:val="swiss"/>
    <w:notTrueType/>
    <w:pitch w:val="default"/>
    <w:sig w:usb0="00000201" w:usb1="00000000" w:usb2="00000000" w:usb3="00000000" w:csb0="00000004" w:csb1="00000000"/>
  </w:font>
  <w:font w:name="SchoolDL">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DC" w:rsidRPr="00EC62F1" w:rsidRDefault="000856DC"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DC" w:rsidRDefault="000856D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CE0" w:rsidRDefault="00E36CE0" w:rsidP="00FD7DC1">
      <w:pPr>
        <w:spacing w:after="0" w:line="240" w:lineRule="auto"/>
      </w:pPr>
      <w:r>
        <w:separator/>
      </w:r>
    </w:p>
  </w:footnote>
  <w:footnote w:type="continuationSeparator" w:id="0">
    <w:p w:rsidR="00E36CE0" w:rsidRDefault="00E36CE0" w:rsidP="00FD7DC1">
      <w:pPr>
        <w:spacing w:after="0" w:line="240" w:lineRule="auto"/>
      </w:pPr>
      <w:r>
        <w:continuationSeparator/>
      </w:r>
    </w:p>
  </w:footnote>
  <w:footnote w:type="continuationNotice" w:id="1">
    <w:p w:rsidR="00E36CE0" w:rsidRDefault="00E36C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DC" w:rsidRDefault="000856DC"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0856DC" w:rsidRDefault="000856DC">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DC" w:rsidRPr="00DB7511" w:rsidRDefault="000856DC"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DC" w:rsidRDefault="000856DC">
    <w:pPr>
      <w:pStyle w:val="af2"/>
      <w:jc w:val="center"/>
    </w:pPr>
  </w:p>
  <w:p w:rsidR="000856DC" w:rsidRDefault="000856DC">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DC" w:rsidRPr="009614BF" w:rsidRDefault="000856DC"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6DC" w:rsidRDefault="000856DC">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39A8"/>
    <w:rsid w:val="00073CEC"/>
    <w:rsid w:val="00074A1F"/>
    <w:rsid w:val="000772BC"/>
    <w:rsid w:val="00077A21"/>
    <w:rsid w:val="00077F11"/>
    <w:rsid w:val="000813F5"/>
    <w:rsid w:val="000842AF"/>
    <w:rsid w:val="000856DC"/>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D48"/>
    <w:rsid w:val="001430CA"/>
    <w:rsid w:val="00147A0B"/>
    <w:rsid w:val="001528CC"/>
    <w:rsid w:val="00154933"/>
    <w:rsid w:val="00154969"/>
    <w:rsid w:val="0015606A"/>
    <w:rsid w:val="001560D7"/>
    <w:rsid w:val="00156467"/>
    <w:rsid w:val="001571F6"/>
    <w:rsid w:val="00157236"/>
    <w:rsid w:val="00161DF3"/>
    <w:rsid w:val="00162662"/>
    <w:rsid w:val="00162E1B"/>
    <w:rsid w:val="001658BA"/>
    <w:rsid w:val="00167080"/>
    <w:rsid w:val="0016736E"/>
    <w:rsid w:val="001674F8"/>
    <w:rsid w:val="0017054C"/>
    <w:rsid w:val="00170F37"/>
    <w:rsid w:val="00171E0C"/>
    <w:rsid w:val="00172CC6"/>
    <w:rsid w:val="00182BAA"/>
    <w:rsid w:val="00182C25"/>
    <w:rsid w:val="001832C3"/>
    <w:rsid w:val="001833BD"/>
    <w:rsid w:val="00184D74"/>
    <w:rsid w:val="0018576B"/>
    <w:rsid w:val="001863DB"/>
    <w:rsid w:val="00186FC7"/>
    <w:rsid w:val="00190085"/>
    <w:rsid w:val="001911AF"/>
    <w:rsid w:val="00191976"/>
    <w:rsid w:val="001925B6"/>
    <w:rsid w:val="00192DAB"/>
    <w:rsid w:val="00193D11"/>
    <w:rsid w:val="00194256"/>
    <w:rsid w:val="001957A0"/>
    <w:rsid w:val="001967AE"/>
    <w:rsid w:val="001977B8"/>
    <w:rsid w:val="00197A9B"/>
    <w:rsid w:val="00197FD6"/>
    <w:rsid w:val="001A08E4"/>
    <w:rsid w:val="001A19A3"/>
    <w:rsid w:val="001A21F9"/>
    <w:rsid w:val="001A28CE"/>
    <w:rsid w:val="001A4074"/>
    <w:rsid w:val="001A44CC"/>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0F1F"/>
    <w:rsid w:val="00281B74"/>
    <w:rsid w:val="00282792"/>
    <w:rsid w:val="00282FA6"/>
    <w:rsid w:val="00283A13"/>
    <w:rsid w:val="00283A26"/>
    <w:rsid w:val="00283F85"/>
    <w:rsid w:val="00284DD2"/>
    <w:rsid w:val="002864CD"/>
    <w:rsid w:val="002865C0"/>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4D46"/>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25B"/>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2EBB"/>
    <w:rsid w:val="003338A0"/>
    <w:rsid w:val="00334F14"/>
    <w:rsid w:val="0033606E"/>
    <w:rsid w:val="00336FA1"/>
    <w:rsid w:val="00342032"/>
    <w:rsid w:val="00342EEB"/>
    <w:rsid w:val="00343D69"/>
    <w:rsid w:val="00344D19"/>
    <w:rsid w:val="003462FF"/>
    <w:rsid w:val="00346667"/>
    <w:rsid w:val="00346714"/>
    <w:rsid w:val="0034761B"/>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55C5"/>
    <w:rsid w:val="00386625"/>
    <w:rsid w:val="003878CB"/>
    <w:rsid w:val="003908E3"/>
    <w:rsid w:val="00390D81"/>
    <w:rsid w:val="00390F82"/>
    <w:rsid w:val="00391439"/>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400EE"/>
    <w:rsid w:val="00443672"/>
    <w:rsid w:val="004439F1"/>
    <w:rsid w:val="00444A68"/>
    <w:rsid w:val="00445022"/>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2"/>
    <w:rsid w:val="005128DC"/>
    <w:rsid w:val="005129E7"/>
    <w:rsid w:val="00512DEC"/>
    <w:rsid w:val="00513BF6"/>
    <w:rsid w:val="005154F5"/>
    <w:rsid w:val="005158EE"/>
    <w:rsid w:val="0051654A"/>
    <w:rsid w:val="0051703E"/>
    <w:rsid w:val="00517502"/>
    <w:rsid w:val="0051751C"/>
    <w:rsid w:val="00526228"/>
    <w:rsid w:val="005307D4"/>
    <w:rsid w:val="00530F49"/>
    <w:rsid w:val="005311F2"/>
    <w:rsid w:val="00531837"/>
    <w:rsid w:val="005318C3"/>
    <w:rsid w:val="005328EC"/>
    <w:rsid w:val="00532B79"/>
    <w:rsid w:val="005336C9"/>
    <w:rsid w:val="00533E18"/>
    <w:rsid w:val="005349C5"/>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B067E"/>
    <w:rsid w:val="005B0C23"/>
    <w:rsid w:val="005B54DF"/>
    <w:rsid w:val="005B553D"/>
    <w:rsid w:val="005B6C2C"/>
    <w:rsid w:val="005B6D60"/>
    <w:rsid w:val="005B7275"/>
    <w:rsid w:val="005B79BE"/>
    <w:rsid w:val="005C2355"/>
    <w:rsid w:val="005C23A5"/>
    <w:rsid w:val="005C473B"/>
    <w:rsid w:val="005C4FB6"/>
    <w:rsid w:val="005C5F5D"/>
    <w:rsid w:val="005C702A"/>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95DFF"/>
    <w:rsid w:val="006A0F20"/>
    <w:rsid w:val="006A1B30"/>
    <w:rsid w:val="006A2C3D"/>
    <w:rsid w:val="006A3234"/>
    <w:rsid w:val="006A502F"/>
    <w:rsid w:val="006A5B16"/>
    <w:rsid w:val="006A64B2"/>
    <w:rsid w:val="006A77F7"/>
    <w:rsid w:val="006A7AFF"/>
    <w:rsid w:val="006A7FA3"/>
    <w:rsid w:val="006B113A"/>
    <w:rsid w:val="006B2380"/>
    <w:rsid w:val="006B367A"/>
    <w:rsid w:val="006B3797"/>
    <w:rsid w:val="006B447C"/>
    <w:rsid w:val="006B4851"/>
    <w:rsid w:val="006B7513"/>
    <w:rsid w:val="006B78BF"/>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751"/>
    <w:rsid w:val="008230A4"/>
    <w:rsid w:val="008235AF"/>
    <w:rsid w:val="008240E6"/>
    <w:rsid w:val="008259FC"/>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56D"/>
    <w:rsid w:val="008A0B4F"/>
    <w:rsid w:val="008A236F"/>
    <w:rsid w:val="008A23A6"/>
    <w:rsid w:val="008A24ED"/>
    <w:rsid w:val="008A3971"/>
    <w:rsid w:val="008A4E51"/>
    <w:rsid w:val="008A676B"/>
    <w:rsid w:val="008B0470"/>
    <w:rsid w:val="008B05F5"/>
    <w:rsid w:val="008B07A0"/>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90017E"/>
    <w:rsid w:val="009002D1"/>
    <w:rsid w:val="0090073B"/>
    <w:rsid w:val="00901017"/>
    <w:rsid w:val="00903183"/>
    <w:rsid w:val="00904BB2"/>
    <w:rsid w:val="00905360"/>
    <w:rsid w:val="009070D9"/>
    <w:rsid w:val="00907323"/>
    <w:rsid w:val="009078A8"/>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2C88"/>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342F2"/>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75E99"/>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5EB8"/>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0073"/>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1C6"/>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3994"/>
    <w:rsid w:val="00C95E7B"/>
    <w:rsid w:val="00C95E9E"/>
    <w:rsid w:val="00C95FB3"/>
    <w:rsid w:val="00C9611F"/>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5F3F"/>
    <w:rsid w:val="00CC7F43"/>
    <w:rsid w:val="00CD1C66"/>
    <w:rsid w:val="00CD2CB3"/>
    <w:rsid w:val="00CD397B"/>
    <w:rsid w:val="00CD3C26"/>
    <w:rsid w:val="00CD4541"/>
    <w:rsid w:val="00CD6743"/>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720"/>
    <w:rsid w:val="00D04E98"/>
    <w:rsid w:val="00D053B9"/>
    <w:rsid w:val="00D05D50"/>
    <w:rsid w:val="00D0641B"/>
    <w:rsid w:val="00D07FBD"/>
    <w:rsid w:val="00D10F88"/>
    <w:rsid w:val="00D141AE"/>
    <w:rsid w:val="00D14DB7"/>
    <w:rsid w:val="00D15224"/>
    <w:rsid w:val="00D16340"/>
    <w:rsid w:val="00D170DE"/>
    <w:rsid w:val="00D1712C"/>
    <w:rsid w:val="00D17857"/>
    <w:rsid w:val="00D17C1F"/>
    <w:rsid w:val="00D205B2"/>
    <w:rsid w:val="00D20EA3"/>
    <w:rsid w:val="00D21867"/>
    <w:rsid w:val="00D2426C"/>
    <w:rsid w:val="00D24813"/>
    <w:rsid w:val="00D253B7"/>
    <w:rsid w:val="00D26FAF"/>
    <w:rsid w:val="00D309D0"/>
    <w:rsid w:val="00D408C1"/>
    <w:rsid w:val="00D412B7"/>
    <w:rsid w:val="00D43D5F"/>
    <w:rsid w:val="00D44076"/>
    <w:rsid w:val="00D451E2"/>
    <w:rsid w:val="00D503CB"/>
    <w:rsid w:val="00D5083E"/>
    <w:rsid w:val="00D511C1"/>
    <w:rsid w:val="00D519FC"/>
    <w:rsid w:val="00D5276E"/>
    <w:rsid w:val="00D556B9"/>
    <w:rsid w:val="00D559F9"/>
    <w:rsid w:val="00D569BA"/>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78DB"/>
    <w:rsid w:val="00E17B3E"/>
    <w:rsid w:val="00E21089"/>
    <w:rsid w:val="00E22A99"/>
    <w:rsid w:val="00E245BB"/>
    <w:rsid w:val="00E25390"/>
    <w:rsid w:val="00E258D2"/>
    <w:rsid w:val="00E25CBA"/>
    <w:rsid w:val="00E269CD"/>
    <w:rsid w:val="00E31F88"/>
    <w:rsid w:val="00E325FE"/>
    <w:rsid w:val="00E3326C"/>
    <w:rsid w:val="00E3440D"/>
    <w:rsid w:val="00E36CE0"/>
    <w:rsid w:val="00E37861"/>
    <w:rsid w:val="00E409C9"/>
    <w:rsid w:val="00E40FCC"/>
    <w:rsid w:val="00E428C6"/>
    <w:rsid w:val="00E42B9E"/>
    <w:rsid w:val="00E43AD7"/>
    <w:rsid w:val="00E4481B"/>
    <w:rsid w:val="00E459FD"/>
    <w:rsid w:val="00E45BC6"/>
    <w:rsid w:val="00E471E9"/>
    <w:rsid w:val="00E47C7C"/>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223C"/>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3CB2"/>
    <w:rsid w:val="00F04712"/>
    <w:rsid w:val="00F04F4B"/>
    <w:rsid w:val="00F058CF"/>
    <w:rsid w:val="00F067CC"/>
    <w:rsid w:val="00F06F44"/>
    <w:rsid w:val="00F118AE"/>
    <w:rsid w:val="00F11A41"/>
    <w:rsid w:val="00F1336F"/>
    <w:rsid w:val="00F1346E"/>
    <w:rsid w:val="00F140C8"/>
    <w:rsid w:val="00F14E6C"/>
    <w:rsid w:val="00F15283"/>
    <w:rsid w:val="00F1575E"/>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4F94"/>
    <w:rsid w:val="00F5606C"/>
    <w:rsid w:val="00F57AA3"/>
    <w:rsid w:val="00F63E91"/>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1C6A"/>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CEEE1"/>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EC4CA-D864-48D0-916A-1F165FA1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21</Pages>
  <Words>9561</Words>
  <Characters>54499</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Огарь Светлана Михайловна</cp:lastModifiedBy>
  <cp:revision>20</cp:revision>
  <cp:lastPrinted>2024-03-14T07:41:00Z</cp:lastPrinted>
  <dcterms:created xsi:type="dcterms:W3CDTF">2025-05-14T08:32:00Z</dcterms:created>
  <dcterms:modified xsi:type="dcterms:W3CDTF">2026-09-01T05:52:00Z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